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0A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Муниципальное бюджетное общеобразовательное учреждение – </w:t>
      </w: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средняя общеобразовательная  школа № 33 г. Орла</w:t>
      </w: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52"/>
          <w:szCs w:val="52"/>
        </w:rPr>
      </w:pPr>
      <w:r w:rsidRPr="00240A15">
        <w:rPr>
          <w:rFonts w:ascii="Times New Roman" w:hAnsi="Times New Roman"/>
          <w:b/>
          <w:bCs/>
          <w:sz w:val="52"/>
          <w:szCs w:val="52"/>
        </w:rPr>
        <w:t xml:space="preserve">Коррекционные занятия </w:t>
      </w:r>
    </w:p>
    <w:p w:rsidR="00240A15" w:rsidRP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52"/>
          <w:szCs w:val="52"/>
        </w:rPr>
      </w:pPr>
      <w:r w:rsidRPr="00240A15">
        <w:rPr>
          <w:rFonts w:ascii="Times New Roman" w:hAnsi="Times New Roman"/>
          <w:b/>
          <w:bCs/>
          <w:sz w:val="52"/>
          <w:szCs w:val="52"/>
        </w:rPr>
        <w:t>по русскому языку</w:t>
      </w: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(вариант 5.1)</w:t>
      </w: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класс</w:t>
      </w: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2025-2026 учебный год</w:t>
      </w: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0A15" w:rsidRDefault="00240A15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637DEC" w:rsidRDefault="00637DEC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6E85" w:rsidRPr="00322108" w:rsidRDefault="00771A0D" w:rsidP="0032210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Программа разработана в соответствии с Федеральным Законом от 29.12.2012 г. № 273- ФЗ «Об образовании в Российской Федерации», на основе: 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 (от 19 декабря 2014 г. N 1598); 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адаптированной основной общеобразовательной  программы начального общего образования обучающихся с </w:t>
      </w:r>
      <w:r w:rsidR="00D86C17">
        <w:rPr>
          <w:rFonts w:ascii="Times New Roman" w:hAnsi="Times New Roman"/>
          <w:sz w:val="28"/>
          <w:szCs w:val="28"/>
        </w:rPr>
        <w:t>тяжелыми нарушениями речи</w:t>
      </w:r>
      <w:r w:rsidRPr="00322108">
        <w:rPr>
          <w:rFonts w:ascii="Times New Roman" w:hAnsi="Times New Roman"/>
          <w:sz w:val="28"/>
          <w:szCs w:val="28"/>
        </w:rPr>
        <w:t xml:space="preserve"> муниципального бюджетного  общеобразовательного учреждения</w:t>
      </w:r>
      <w:r w:rsidR="00637DEC">
        <w:rPr>
          <w:rFonts w:ascii="Times New Roman" w:hAnsi="Times New Roman"/>
          <w:sz w:val="28"/>
          <w:szCs w:val="28"/>
        </w:rPr>
        <w:t xml:space="preserve"> - </w:t>
      </w:r>
      <w:r w:rsidRPr="00322108">
        <w:rPr>
          <w:rFonts w:ascii="Times New Roman" w:hAnsi="Times New Roman"/>
          <w:sz w:val="28"/>
          <w:szCs w:val="28"/>
        </w:rPr>
        <w:t xml:space="preserve"> средняя </w:t>
      </w:r>
      <w:r w:rsidR="00637DEC">
        <w:rPr>
          <w:rFonts w:ascii="Times New Roman" w:hAnsi="Times New Roman"/>
          <w:sz w:val="28"/>
          <w:szCs w:val="28"/>
        </w:rPr>
        <w:t>общеобразовательная школа № 33</w:t>
      </w:r>
      <w:r w:rsidRPr="00322108">
        <w:rPr>
          <w:rFonts w:ascii="Times New Roman" w:hAnsi="Times New Roman"/>
          <w:sz w:val="28"/>
          <w:szCs w:val="28"/>
        </w:rPr>
        <w:t xml:space="preserve"> (Вариант </w:t>
      </w:r>
      <w:r w:rsidR="00D86C17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.1.); </w:t>
      </w:r>
    </w:p>
    <w:p w:rsidR="00D86C17" w:rsidRDefault="00AC5D2D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требований к результатам освоения АООП НОО обучающихся </w:t>
      </w:r>
      <w:r w:rsidR="00D86C17">
        <w:rPr>
          <w:rFonts w:ascii="Times New Roman" w:hAnsi="Times New Roman"/>
          <w:sz w:val="28"/>
          <w:szCs w:val="28"/>
        </w:rPr>
        <w:t xml:space="preserve">с тяжелыми нарушениями речи </w:t>
      </w:r>
      <w:r w:rsidRPr="00322108">
        <w:rPr>
          <w:rFonts w:ascii="Times New Roman" w:hAnsi="Times New Roman"/>
          <w:sz w:val="28"/>
          <w:szCs w:val="28"/>
        </w:rPr>
        <w:t xml:space="preserve">муниципального бюджетного  общеобразовательного учреждения </w:t>
      </w:r>
      <w:r w:rsidR="00637DEC">
        <w:rPr>
          <w:rFonts w:ascii="Times New Roman" w:hAnsi="Times New Roman"/>
          <w:sz w:val="28"/>
          <w:szCs w:val="28"/>
        </w:rPr>
        <w:t>-</w:t>
      </w:r>
      <w:r w:rsidRPr="00322108">
        <w:rPr>
          <w:rFonts w:ascii="Times New Roman" w:hAnsi="Times New Roman"/>
          <w:sz w:val="28"/>
          <w:szCs w:val="28"/>
        </w:rPr>
        <w:t xml:space="preserve"> средняя </w:t>
      </w:r>
      <w:r w:rsidR="00637DEC">
        <w:rPr>
          <w:rFonts w:ascii="Times New Roman" w:hAnsi="Times New Roman"/>
          <w:sz w:val="28"/>
          <w:szCs w:val="28"/>
        </w:rPr>
        <w:t xml:space="preserve">общеобразовательная </w:t>
      </w:r>
      <w:r w:rsidRPr="00322108">
        <w:rPr>
          <w:rFonts w:ascii="Times New Roman" w:hAnsi="Times New Roman"/>
          <w:sz w:val="28"/>
          <w:szCs w:val="28"/>
        </w:rPr>
        <w:t xml:space="preserve">школа № </w:t>
      </w:r>
      <w:r w:rsidR="00637DEC">
        <w:rPr>
          <w:rFonts w:ascii="Times New Roman" w:hAnsi="Times New Roman"/>
          <w:sz w:val="28"/>
          <w:szCs w:val="28"/>
        </w:rPr>
        <w:t>33</w:t>
      </w:r>
      <w:r w:rsidRPr="00322108">
        <w:rPr>
          <w:rFonts w:ascii="Times New Roman" w:hAnsi="Times New Roman"/>
          <w:sz w:val="28"/>
          <w:szCs w:val="28"/>
        </w:rPr>
        <w:t xml:space="preserve"> (Вариант </w:t>
      </w:r>
      <w:r w:rsidR="000C6626" w:rsidRPr="00322108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.1.); </w:t>
      </w:r>
    </w:p>
    <w:p w:rsidR="00D86C17" w:rsidRDefault="002F6267" w:rsidP="00322108">
      <w:pPr>
        <w:spacing w:after="0" w:line="240" w:lineRule="auto"/>
        <w:ind w:firstLine="1276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авторской  программы по русскому языку для начального общего образования 1 - 4 класс / С.В. Иванов, А.О. Евдокимова, М.И. Кузнецова  курса УМК «Начальная школа XXI века»</w:t>
      </w:r>
      <w:r w:rsidR="00D86C17">
        <w:rPr>
          <w:rFonts w:ascii="Times New Roman" w:eastAsia="MS Mincho" w:hAnsi="Times New Roman"/>
          <w:color w:val="000000"/>
          <w:sz w:val="28"/>
          <w:szCs w:val="28"/>
        </w:rPr>
        <w:t>,</w:t>
      </w:r>
      <w:r w:rsidR="00AC5D2D" w:rsidRPr="00322108">
        <w:rPr>
          <w:rFonts w:ascii="Times New Roman" w:eastAsia="MS Mincho" w:hAnsi="Times New Roman"/>
          <w:color w:val="000000"/>
          <w:sz w:val="28"/>
          <w:szCs w:val="28"/>
        </w:rPr>
        <w:t xml:space="preserve"> утвержденной МО РФ</w:t>
      </w:r>
      <w:r w:rsidR="00D86C17">
        <w:rPr>
          <w:rFonts w:ascii="Times New Roman" w:eastAsia="MS Mincho" w:hAnsi="Times New Roman"/>
          <w:color w:val="000000"/>
          <w:sz w:val="28"/>
          <w:szCs w:val="28"/>
        </w:rPr>
        <w:t>;</w:t>
      </w:r>
    </w:p>
    <w:p w:rsidR="00AC5D2D" w:rsidRPr="00322108" w:rsidRDefault="00D86C17" w:rsidP="00322108">
      <w:pPr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 xml:space="preserve">в соответствии с требованиями </w:t>
      </w:r>
      <w:r w:rsidR="00AC5D2D" w:rsidRPr="00322108">
        <w:rPr>
          <w:rFonts w:ascii="Times New Roman" w:hAnsi="Times New Roman"/>
          <w:sz w:val="28"/>
          <w:szCs w:val="28"/>
        </w:rPr>
        <w:t xml:space="preserve">положения 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об адаптированной рабочей программе педагога (учебного предмета, </w:t>
      </w:r>
      <w:r w:rsidR="00343A7A">
        <w:rPr>
          <w:rFonts w:ascii="Times New Roman" w:hAnsi="Times New Roman"/>
          <w:color w:val="000000"/>
          <w:sz w:val="28"/>
          <w:szCs w:val="28"/>
        </w:rPr>
        <w:t>коррекционно-развивающего курса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), реализующего ФГОС НОО </w:t>
      </w:r>
      <w:proofErr w:type="gramStart"/>
      <w:r w:rsidR="00AC5D2D" w:rsidRPr="00322108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 с ограниченными возможностями здоровья, муниципального бюджетного общеобразовательного учреждения </w:t>
      </w:r>
      <w:r w:rsidR="00637DE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 средняя </w:t>
      </w:r>
      <w:r w:rsidR="00637DEC">
        <w:rPr>
          <w:rFonts w:ascii="Times New Roman" w:hAnsi="Times New Roman"/>
          <w:color w:val="000000"/>
          <w:sz w:val="28"/>
          <w:szCs w:val="28"/>
        </w:rPr>
        <w:t>общеобразовательная школа №33</w:t>
      </w:r>
      <w:r w:rsidR="00AC5D2D" w:rsidRPr="00322108">
        <w:rPr>
          <w:rFonts w:ascii="Times New Roman" w:hAnsi="Times New Roman"/>
          <w:color w:val="000000"/>
          <w:sz w:val="28"/>
          <w:szCs w:val="28"/>
        </w:rPr>
        <w:t xml:space="preserve"> в соответствии с особыми образовательными потребностями обучающихся с ОВЗ.</w:t>
      </w:r>
    </w:p>
    <w:p w:rsidR="000C6626" w:rsidRPr="00322108" w:rsidRDefault="000C6626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Программа составлена для обучающ</w:t>
      </w:r>
      <w:r w:rsidR="00643167">
        <w:rPr>
          <w:rFonts w:ascii="Times New Roman" w:hAnsi="Times New Roman"/>
          <w:sz w:val="28"/>
          <w:szCs w:val="28"/>
        </w:rPr>
        <w:t>их</w:t>
      </w:r>
      <w:r w:rsidRPr="00322108">
        <w:rPr>
          <w:rFonts w:ascii="Times New Roman" w:hAnsi="Times New Roman"/>
          <w:sz w:val="28"/>
          <w:szCs w:val="28"/>
        </w:rPr>
        <w:t>ся</w:t>
      </w:r>
      <w:proofErr w:type="gramStart"/>
      <w:r w:rsidRPr="00322108">
        <w:rPr>
          <w:rFonts w:ascii="Times New Roman" w:hAnsi="Times New Roman"/>
          <w:sz w:val="28"/>
          <w:szCs w:val="28"/>
        </w:rPr>
        <w:t>1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«</w:t>
      </w:r>
      <w:r w:rsidR="00637DEC">
        <w:rPr>
          <w:rFonts w:ascii="Times New Roman" w:hAnsi="Times New Roman"/>
          <w:sz w:val="28"/>
          <w:szCs w:val="28"/>
        </w:rPr>
        <w:t>А</w:t>
      </w:r>
      <w:r w:rsidRPr="00322108">
        <w:rPr>
          <w:rFonts w:ascii="Times New Roman" w:hAnsi="Times New Roman"/>
          <w:sz w:val="28"/>
          <w:szCs w:val="28"/>
        </w:rPr>
        <w:t>»</w:t>
      </w:r>
      <w:r w:rsidR="00637DEC">
        <w:rPr>
          <w:rFonts w:ascii="Times New Roman" w:hAnsi="Times New Roman"/>
          <w:sz w:val="28"/>
          <w:szCs w:val="28"/>
        </w:rPr>
        <w:t xml:space="preserve"> и 1 «Б»</w:t>
      </w:r>
      <w:r w:rsidRPr="00322108">
        <w:rPr>
          <w:rFonts w:ascii="Times New Roman" w:hAnsi="Times New Roman"/>
          <w:sz w:val="28"/>
          <w:szCs w:val="28"/>
        </w:rPr>
        <w:t xml:space="preserve"> с учетом рекомендаций  ПМПК.</w:t>
      </w:r>
    </w:p>
    <w:p w:rsidR="000C6626" w:rsidRDefault="000C6626" w:rsidP="00322108">
      <w:pPr>
        <w:spacing w:after="0"/>
        <w:ind w:firstLine="1276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Данная программа адресована </w:t>
      </w:r>
      <w:proofErr w:type="gramStart"/>
      <w:r w:rsidRPr="00322108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322108">
        <w:rPr>
          <w:rFonts w:ascii="Times New Roman" w:hAnsi="Times New Roman"/>
          <w:sz w:val="28"/>
          <w:szCs w:val="28"/>
        </w:rPr>
        <w:t>, для которых рекомендовано обучение по АООП НОО для детей с тяжелыми нарушениями речи по варианту ФГОС 5.1.</w:t>
      </w:r>
    </w:p>
    <w:p w:rsidR="000C6626" w:rsidRDefault="00D86C17" w:rsidP="00AA65D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A65DB">
        <w:rPr>
          <w:rFonts w:ascii="Times New Roman" w:hAnsi="Times New Roman"/>
          <w:color w:val="000000"/>
          <w:sz w:val="28"/>
          <w:szCs w:val="28"/>
        </w:rPr>
        <w:t>Обучающиеся, осваивающие</w:t>
      </w:r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АООП НОО </w:t>
      </w:r>
      <w:proofErr w:type="gramStart"/>
      <w:r w:rsidR="00AA65DB" w:rsidRPr="00AA65DB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с ТНР име</w:t>
      </w:r>
      <w:r w:rsidRPr="00AA65DB">
        <w:rPr>
          <w:rFonts w:ascii="Times New Roman" w:hAnsi="Times New Roman"/>
          <w:color w:val="000000"/>
          <w:sz w:val="28"/>
          <w:szCs w:val="28"/>
        </w:rPr>
        <w:t xml:space="preserve">ют </w:t>
      </w:r>
      <w:r w:rsidR="0004684B">
        <w:rPr>
          <w:rFonts w:ascii="Times New Roman" w:hAnsi="Times New Roman"/>
          <w:color w:val="000000"/>
          <w:sz w:val="28"/>
          <w:szCs w:val="28"/>
        </w:rPr>
        <w:t>разный</w:t>
      </w:r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уровень подготовки, в целом соответствующее возрастному нормативному развитию</w:t>
      </w:r>
      <w:r w:rsidR="00AA65DB">
        <w:rPr>
          <w:rFonts w:ascii="Times New Roman" w:hAnsi="Times New Roman"/>
          <w:color w:val="000000"/>
          <w:sz w:val="28"/>
          <w:szCs w:val="28"/>
        </w:rPr>
        <w:t>,</w:t>
      </w:r>
      <w:r w:rsidR="00AA65DB" w:rsidRPr="00AA65DB">
        <w:rPr>
          <w:rFonts w:ascii="Times New Roman" w:hAnsi="Times New Roman"/>
          <w:color w:val="000000"/>
          <w:sz w:val="28"/>
          <w:szCs w:val="28"/>
        </w:rPr>
        <w:t xml:space="preserve"> но при этом есть нарушение речевого развития.</w:t>
      </w:r>
      <w:r w:rsidR="00D327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6626" w:rsidRPr="00322108">
        <w:rPr>
          <w:rFonts w:ascii="Times New Roman" w:hAnsi="Times New Roman"/>
          <w:sz w:val="28"/>
          <w:szCs w:val="28"/>
        </w:rPr>
        <w:t xml:space="preserve">Нарушения речи проявляются в системной недостаточности всех ее компонентов. </w:t>
      </w:r>
      <w:proofErr w:type="gramStart"/>
      <w:r w:rsidR="000C6626" w:rsidRPr="00322108">
        <w:rPr>
          <w:rFonts w:ascii="Times New Roman" w:hAnsi="Times New Roman"/>
          <w:sz w:val="28"/>
          <w:szCs w:val="28"/>
        </w:rPr>
        <w:t>В области произносительной стороны речи для обучающихся характерны выраженные недостатки, включающие дефекты артикуляции звуков, недоразвитие фонематического восприятия, специфические трудности в передаче звуко-слоговой структуры слова.</w:t>
      </w:r>
      <w:proofErr w:type="gramEnd"/>
      <w:r w:rsidR="000C6626" w:rsidRPr="00322108">
        <w:rPr>
          <w:rFonts w:ascii="Times New Roman" w:hAnsi="Times New Roman"/>
          <w:sz w:val="28"/>
          <w:szCs w:val="28"/>
        </w:rPr>
        <w:t xml:space="preserve"> Не сформированы также основные фонетические средства интонационного оформления фраз, типичны паузы нерешительности, свидетельствующие о трудностях формирования высказывания. Фонематическая готовность обучающихся к овладению анализом звукового состава слов не соответствует возрастным нормам. Детям недоступны элементарные задания по выделению звуков из слова, что обуславливает трудности обучения грамоте и в </w:t>
      </w:r>
      <w:r w:rsidR="000C6626" w:rsidRPr="00322108">
        <w:rPr>
          <w:rFonts w:ascii="Times New Roman" w:hAnsi="Times New Roman"/>
          <w:sz w:val="28"/>
          <w:szCs w:val="28"/>
        </w:rPr>
        <w:lastRenderedPageBreak/>
        <w:t xml:space="preserve">дальнейшем может детерминировать различные нарушения письменной речи, что, в свою очередь, чревато школьной неуспеваемостью и социальной </w:t>
      </w:r>
      <w:proofErr w:type="spellStart"/>
      <w:r w:rsidR="000C6626" w:rsidRPr="00322108">
        <w:rPr>
          <w:rFonts w:ascii="Times New Roman" w:hAnsi="Times New Roman"/>
          <w:sz w:val="28"/>
          <w:szCs w:val="28"/>
        </w:rPr>
        <w:t>дезадаптаций</w:t>
      </w:r>
      <w:proofErr w:type="spellEnd"/>
      <w:r w:rsidR="000C6626" w:rsidRPr="00322108">
        <w:rPr>
          <w:rFonts w:ascii="Times New Roman" w:hAnsi="Times New Roman"/>
          <w:sz w:val="28"/>
          <w:szCs w:val="28"/>
        </w:rPr>
        <w:t xml:space="preserve">. Вышеперечисленные проблемы становления произносительной стороны речи у большинства детей обнаруживаются на фоне органического поражения центральной нервной системы и имеют устойчивый характер.   </w:t>
      </w:r>
    </w:p>
    <w:p w:rsidR="00AA65DB" w:rsidRDefault="00AA65DB" w:rsidP="00AA65DB">
      <w:pPr>
        <w:pStyle w:val="a3"/>
        <w:tabs>
          <w:tab w:val="left" w:pos="142"/>
          <w:tab w:val="left" w:pos="567"/>
          <w:tab w:val="left" w:pos="10348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   Испытывают затруднения в фонетике, в морфологии, синтаксисе.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 В силу своих индивидуальных особенностей  необходим постоянный повтор изученного материала. Лексический запас недостаточен. Умение построить полное, развернутое предложение недостаточно сформировано.  В программу обучения включены темы разделов для реализации пробелов предметных знаний.</w:t>
      </w:r>
    </w:p>
    <w:p w:rsidR="00AA65DB" w:rsidRDefault="00AA65DB" w:rsidP="00AA65D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Условия организации деятельности для детей с ТНР по варианту ФГОС 5.1: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A65DB">
        <w:rPr>
          <w:rFonts w:ascii="Times New Roman" w:hAnsi="Times New Roman"/>
          <w:sz w:val="28"/>
          <w:szCs w:val="28"/>
        </w:rPr>
        <w:t>овый материал строится и преподается предельно развернуто;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A65DB">
        <w:rPr>
          <w:rFonts w:ascii="Times New Roman" w:hAnsi="Times New Roman"/>
          <w:sz w:val="28"/>
          <w:szCs w:val="28"/>
        </w:rPr>
        <w:t>рактическая деятельность учащихся сопровождается работой по схемам, таблицам, раздаточным материалом;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A65DB">
        <w:rPr>
          <w:rFonts w:ascii="Times New Roman" w:hAnsi="Times New Roman"/>
          <w:sz w:val="28"/>
          <w:szCs w:val="28"/>
        </w:rPr>
        <w:t>истематически повторяется изученный материал для закрепления ранее изученного и полноценного усвоения нового;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A65DB">
        <w:rPr>
          <w:rFonts w:ascii="Times New Roman" w:hAnsi="Times New Roman"/>
          <w:sz w:val="28"/>
          <w:szCs w:val="28"/>
        </w:rPr>
        <w:t>ыполнение письменных заданий предваряется анализом с целью предупреждения ошибок;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AA65DB">
        <w:rPr>
          <w:rFonts w:ascii="Times New Roman" w:hAnsi="Times New Roman"/>
          <w:sz w:val="28"/>
          <w:szCs w:val="28"/>
        </w:rPr>
        <w:t>ередование видов деятельности, способствующих нормализации внимания;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A65DB">
        <w:rPr>
          <w:rFonts w:ascii="Times New Roman" w:hAnsi="Times New Roman"/>
          <w:sz w:val="28"/>
          <w:szCs w:val="28"/>
        </w:rPr>
        <w:t>оставление домашнего задания в сторону малого объёма;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A65DB">
        <w:rPr>
          <w:rFonts w:ascii="Times New Roman" w:hAnsi="Times New Roman"/>
          <w:sz w:val="28"/>
          <w:szCs w:val="28"/>
        </w:rPr>
        <w:t>ля исключения утомляемости на уроке неоднократно проводятся гимнастика позотоническая или для глаз;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10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A65DB">
        <w:rPr>
          <w:rFonts w:ascii="Times New Roman" w:hAnsi="Times New Roman"/>
          <w:sz w:val="28"/>
          <w:szCs w:val="28"/>
        </w:rPr>
        <w:t>истематическая работа над развитием психических процессов;</w:t>
      </w:r>
    </w:p>
    <w:p w:rsidR="00AA65DB" w:rsidRDefault="00D327A4" w:rsidP="00AA65DB">
      <w:pPr>
        <w:pStyle w:val="ae"/>
        <w:numPr>
          <w:ilvl w:val="0"/>
          <w:numId w:val="1"/>
        </w:numPr>
        <w:ind w:left="0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A65DB">
        <w:rPr>
          <w:rFonts w:ascii="Times New Roman" w:hAnsi="Times New Roman"/>
          <w:sz w:val="28"/>
          <w:szCs w:val="28"/>
        </w:rPr>
        <w:t>атериал подается небольшими дозами, с постепенным усложнением;</w:t>
      </w:r>
    </w:p>
    <w:p w:rsidR="00497A37" w:rsidRPr="00025E0A" w:rsidRDefault="00D327A4" w:rsidP="00025E0A">
      <w:pPr>
        <w:pStyle w:val="ae"/>
        <w:numPr>
          <w:ilvl w:val="0"/>
          <w:numId w:val="1"/>
        </w:numPr>
        <w:ind w:left="0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A65DB">
        <w:rPr>
          <w:rFonts w:ascii="Times New Roman" w:hAnsi="Times New Roman"/>
          <w:sz w:val="28"/>
          <w:szCs w:val="28"/>
        </w:rPr>
        <w:t>величено количество тренировочных упражнений по алгоритму для самостоятельной работы.</w:t>
      </w:r>
    </w:p>
    <w:p w:rsidR="00154C46" w:rsidRDefault="00AC5D2D" w:rsidP="00154C46">
      <w:pPr>
        <w:suppressAutoHyphens/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108">
        <w:rPr>
          <w:rFonts w:ascii="Times New Roman" w:hAnsi="Times New Roman"/>
          <w:b/>
          <w:bCs/>
          <w:sz w:val="28"/>
          <w:szCs w:val="28"/>
        </w:rPr>
        <w:t xml:space="preserve">Целями </w:t>
      </w:r>
      <w:r w:rsidR="00154C46">
        <w:rPr>
          <w:rFonts w:ascii="Times New Roman" w:hAnsi="Times New Roman"/>
          <w:sz w:val="28"/>
          <w:szCs w:val="28"/>
        </w:rPr>
        <w:t>реализации</w:t>
      </w:r>
      <w:r w:rsidR="00D327A4">
        <w:rPr>
          <w:rFonts w:ascii="Times New Roman" w:hAnsi="Times New Roman"/>
          <w:sz w:val="28"/>
          <w:szCs w:val="28"/>
        </w:rPr>
        <w:t xml:space="preserve"> </w:t>
      </w:r>
      <w:r w:rsidR="00154C46">
        <w:rPr>
          <w:rFonts w:ascii="Times New Roman" w:hAnsi="Times New Roman"/>
          <w:sz w:val="28"/>
          <w:szCs w:val="28"/>
        </w:rPr>
        <w:t xml:space="preserve">коррекционно-развивающего </w:t>
      </w:r>
      <w:r w:rsidR="00E874C6">
        <w:rPr>
          <w:rFonts w:ascii="Times New Roman" w:hAnsi="Times New Roman"/>
          <w:sz w:val="28"/>
          <w:szCs w:val="28"/>
        </w:rPr>
        <w:t xml:space="preserve"> курса</w:t>
      </w:r>
      <w:r w:rsidRPr="00322108">
        <w:rPr>
          <w:rFonts w:ascii="Times New Roman" w:hAnsi="Times New Roman"/>
          <w:sz w:val="28"/>
          <w:szCs w:val="28"/>
        </w:rPr>
        <w:t>:</w:t>
      </w:r>
      <w:r w:rsidR="00154C46">
        <w:rPr>
          <w:rFonts w:ascii="Times New Roman" w:hAnsi="Times New Roman"/>
          <w:sz w:val="28"/>
          <w:szCs w:val="28"/>
        </w:rPr>
        <w:t xml:space="preserve"> оказание квалифицированной психолого – педагогической поддержки обучающимся, испытывающим затруднения в овладении программой по русскому языку, с учетом индивидуальных особенностей.</w:t>
      </w:r>
      <w:proofErr w:type="gramEnd"/>
    </w:p>
    <w:p w:rsidR="00AC5D2D" w:rsidRPr="00154C46" w:rsidRDefault="00AC5D2D" w:rsidP="00154C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Программа определяет ряд практических </w:t>
      </w:r>
      <w:r w:rsidRPr="00322108">
        <w:rPr>
          <w:rFonts w:ascii="Times New Roman" w:hAnsi="Times New Roman"/>
          <w:b/>
          <w:bCs/>
          <w:sz w:val="28"/>
          <w:szCs w:val="28"/>
        </w:rPr>
        <w:t>задач</w:t>
      </w:r>
      <w:r w:rsidRPr="00322108">
        <w:rPr>
          <w:rFonts w:ascii="Times New Roman" w:hAnsi="Times New Roman"/>
          <w:sz w:val="28"/>
          <w:szCs w:val="28"/>
        </w:rPr>
        <w:t xml:space="preserve">, решение которых обеспечит достижение основных целей изучения </w:t>
      </w:r>
      <w:r w:rsidR="00154C46">
        <w:rPr>
          <w:rFonts w:ascii="Times New Roman" w:hAnsi="Times New Roman"/>
          <w:sz w:val="28"/>
          <w:szCs w:val="28"/>
        </w:rPr>
        <w:t>коррекционно-развивающего  курса</w:t>
      </w:r>
      <w:r w:rsidRPr="00322108">
        <w:rPr>
          <w:rFonts w:ascii="Times New Roman" w:hAnsi="Times New Roman"/>
          <w:sz w:val="28"/>
          <w:szCs w:val="28"/>
        </w:rPr>
        <w:t>: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обеспечить усвоение обучающимися знаний, умений и навыков в пределах программных требований, необходимых для развития речи, грамотного письма (максимальное внимание к развитию </w:t>
      </w:r>
      <w:hyperlink r:id="rId9" w:tooltip="Фонема" w:history="1">
        <w:proofErr w:type="gramStart"/>
        <w:r w:rsidRPr="00953CFF">
          <w:rPr>
            <w:rStyle w:val="aff2"/>
            <w:rFonts w:ascii="Times New Roman" w:hAnsi="Times New Roman"/>
            <w:color w:val="auto"/>
            <w:sz w:val="28"/>
            <w:szCs w:val="28"/>
            <w:u w:val="none"/>
          </w:rPr>
          <w:t>фонема</w:t>
        </w:r>
      </w:hyperlink>
      <w:r w:rsidRPr="00953CFF">
        <w:rPr>
          <w:rFonts w:ascii="Times New Roman" w:hAnsi="Times New Roman"/>
          <w:sz w:val="28"/>
          <w:szCs w:val="28"/>
        </w:rPr>
        <w:t>тического</w:t>
      </w:r>
      <w:proofErr w:type="gramEnd"/>
      <w:r w:rsidRPr="00953CFF">
        <w:rPr>
          <w:rFonts w:ascii="Times New Roman" w:hAnsi="Times New Roman"/>
          <w:sz w:val="28"/>
          <w:szCs w:val="28"/>
        </w:rPr>
        <w:t xml:space="preserve"> восприятия формированию звукового анализа и синтеза);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расширять кругозор школьников: уточнение и обогащение словарного запаса путем расширения и закрепления непосредственных впечатлений об окружающем мире;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lastRenderedPageBreak/>
        <w:t>развивать связную речь: формирование и совершенствование умения создать небольшой текст, т. е. связно выражать свои мысли, точно и разнообразно употреблять слова, говорить внятно и выразительно);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способствовать развитию наглядно–образного и логического мышления;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after="100" w:afterAutospacing="1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 развитие приёмов умственной деятельности, необходимых для овладения программой русского языка: умения наблюдать, сравнивать, обобщать языковые явления;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after="0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изучать наиболее трудные </w:t>
      </w:r>
      <w:hyperlink r:id="rId10" w:tooltip="Орфография" w:history="1">
        <w:r w:rsidRPr="00953CFF">
          <w:rPr>
            <w:rStyle w:val="aff2"/>
            <w:rFonts w:ascii="Times New Roman" w:hAnsi="Times New Roman"/>
            <w:color w:val="auto"/>
            <w:sz w:val="28"/>
            <w:szCs w:val="28"/>
            <w:u w:val="none"/>
          </w:rPr>
          <w:t>орфографические</w:t>
        </w:r>
      </w:hyperlink>
      <w:r w:rsidRPr="00953CFF">
        <w:rPr>
          <w:rFonts w:ascii="Times New Roman" w:hAnsi="Times New Roman"/>
          <w:sz w:val="28"/>
          <w:szCs w:val="28"/>
        </w:rPr>
        <w:t xml:space="preserve"> и грамматические темы, предваряя накоплением устного речевого опыта, наблюдениями за явлениями языка и практическими языковыми обобщениями;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before="100" w:beforeAutospacing="1" w:after="100" w:afterAutospacing="1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способствовать развитию наглядно–образного и логического мышления;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before="100" w:beforeAutospacing="1" w:after="100" w:afterAutospacing="1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развивать приёмы умственной деятельности, необходимые для овладения программой русского языка: умения наблюдать, сравнивать, обобщать языковые явления;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before="100" w:beforeAutospacing="1" w:after="100" w:afterAutospacing="1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 xml:space="preserve">изучать наиболее трудные </w:t>
      </w:r>
      <w:hyperlink r:id="rId11" w:tooltip="Орфография" w:history="1">
        <w:r w:rsidRPr="00953CFF">
          <w:rPr>
            <w:rStyle w:val="aff2"/>
            <w:rFonts w:ascii="Times New Roman" w:hAnsi="Times New Roman"/>
            <w:color w:val="auto"/>
            <w:sz w:val="28"/>
            <w:szCs w:val="28"/>
            <w:u w:val="none"/>
          </w:rPr>
          <w:t>орфографические</w:t>
        </w:r>
      </w:hyperlink>
      <w:r w:rsidRPr="00953CFF">
        <w:rPr>
          <w:rFonts w:ascii="Times New Roman" w:hAnsi="Times New Roman"/>
          <w:sz w:val="28"/>
          <w:szCs w:val="28"/>
        </w:rPr>
        <w:t xml:space="preserve"> и грамматические темы, предваряя накоплением устного речевого опыта, наблюдениями за явлениями языка и практическими языковыми обобщениями;</w:t>
      </w:r>
    </w:p>
    <w:p w:rsidR="00953CFF" w:rsidRPr="00953CFF" w:rsidRDefault="00953CFF" w:rsidP="00953CFF">
      <w:pPr>
        <w:pStyle w:val="a3"/>
        <w:numPr>
          <w:ilvl w:val="0"/>
          <w:numId w:val="47"/>
        </w:numPr>
        <w:tabs>
          <w:tab w:val="left" w:pos="0"/>
        </w:tabs>
        <w:spacing w:after="0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53CFF">
        <w:rPr>
          <w:rFonts w:ascii="Times New Roman" w:hAnsi="Times New Roman"/>
          <w:sz w:val="28"/>
          <w:szCs w:val="28"/>
        </w:rPr>
        <w:t>развивать мелкую моторику.</w:t>
      </w:r>
    </w:p>
    <w:p w:rsidR="00AC5D2D" w:rsidRPr="00322108" w:rsidRDefault="00AC5D2D" w:rsidP="007F0807">
      <w:pPr>
        <w:pStyle w:val="ae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color w:val="000000"/>
          <w:sz w:val="28"/>
          <w:szCs w:val="28"/>
        </w:rPr>
        <w:t xml:space="preserve">3. Общая характеристика </w:t>
      </w:r>
      <w:r w:rsidR="00154C46">
        <w:rPr>
          <w:rFonts w:ascii="Times New Roman" w:hAnsi="Times New Roman"/>
          <w:b/>
          <w:sz w:val="28"/>
          <w:szCs w:val="28"/>
        </w:rPr>
        <w:t>коррекционно-развивающего курса</w:t>
      </w:r>
      <w:r w:rsidR="00E874C6">
        <w:rPr>
          <w:rFonts w:ascii="Times New Roman" w:hAnsi="Times New Roman"/>
          <w:b/>
          <w:sz w:val="28"/>
          <w:szCs w:val="28"/>
        </w:rPr>
        <w:t xml:space="preserve"> </w:t>
      </w:r>
    </w:p>
    <w:p w:rsidR="00D55C44" w:rsidRPr="00322108" w:rsidRDefault="00D55C44" w:rsidP="00322108">
      <w:pPr>
        <w:spacing w:after="0"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</w:rPr>
      </w:pPr>
      <w:r w:rsidRPr="00322108">
        <w:rPr>
          <w:rFonts w:ascii="Times New Roman" w:hAnsi="Times New Roman"/>
          <w:color w:val="00000A"/>
          <w:sz w:val="28"/>
          <w:szCs w:val="28"/>
        </w:rPr>
        <w:t xml:space="preserve">У детей с фонетико-фонематическим и фонетическим недоразвитием речи наблюдается нарушение процесса формирования произносительной системы родного языка вследствие дефектов восприятия и произношения фонем. Отмечается незаконченность процессов формирования </w:t>
      </w:r>
      <w:proofErr w:type="spellStart"/>
      <w:r w:rsidRPr="00322108">
        <w:rPr>
          <w:rFonts w:ascii="Times New Roman" w:hAnsi="Times New Roman"/>
          <w:color w:val="00000A"/>
          <w:sz w:val="28"/>
          <w:szCs w:val="28"/>
        </w:rPr>
        <w:t>артикулирования</w:t>
      </w:r>
      <w:proofErr w:type="spellEnd"/>
      <w:r w:rsidRPr="00322108">
        <w:rPr>
          <w:rFonts w:ascii="Times New Roman" w:hAnsi="Times New Roman"/>
          <w:color w:val="00000A"/>
          <w:sz w:val="28"/>
          <w:szCs w:val="28"/>
        </w:rPr>
        <w:t xml:space="preserve"> и восприятия звуков, отличающихся тонкими акустико-артикуляторными признаками. </w:t>
      </w:r>
      <w:proofErr w:type="spellStart"/>
      <w:r w:rsidRPr="00322108">
        <w:rPr>
          <w:rFonts w:ascii="Times New Roman" w:hAnsi="Times New Roman"/>
          <w:color w:val="00000A"/>
          <w:sz w:val="28"/>
          <w:szCs w:val="28"/>
        </w:rPr>
        <w:t>Несформированность</w:t>
      </w:r>
      <w:proofErr w:type="spellEnd"/>
      <w:r w:rsidRPr="00322108">
        <w:rPr>
          <w:rFonts w:ascii="Times New Roman" w:hAnsi="Times New Roman"/>
          <w:color w:val="00000A"/>
          <w:sz w:val="28"/>
          <w:szCs w:val="28"/>
        </w:rPr>
        <w:t xml:space="preserve"> произношения звуков крайне вариативна и может быть выражена в различных вариантах: отсутствие, замены (как правило, звуками простыми по артикуляции), смешение, искаженное произнесение (не соответствующее нормам звуковой системы родного языка).</w:t>
      </w:r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</w:rPr>
      </w:pPr>
      <w:proofErr w:type="gramStart"/>
      <w:r w:rsidRPr="00322108">
        <w:rPr>
          <w:rFonts w:ascii="Times New Roman" w:hAnsi="Times New Roman"/>
          <w:color w:val="00000A"/>
          <w:sz w:val="28"/>
          <w:szCs w:val="28"/>
        </w:rPr>
        <w:t>Наряду с расстройствами устной речи у обучающихся отмечаются разнообразные нарушения чтения и письма, проявляющиеся в стойких, повторяющихся, специфических ошибках при чтении и на письме, механизм возникновения которых обусловлен недостаточной сформированностью базовых высших психических функций, обеспечивающих процессы чтения и письма в норме.</w:t>
      </w:r>
      <w:proofErr w:type="gramEnd"/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108">
        <w:rPr>
          <w:rFonts w:ascii="Times New Roman" w:hAnsi="Times New Roman"/>
          <w:sz w:val="28"/>
          <w:szCs w:val="28"/>
        </w:rPr>
        <w:t>Методологической основой для разр</w:t>
      </w:r>
      <w:r w:rsidR="00E874C6">
        <w:rPr>
          <w:rFonts w:ascii="Times New Roman" w:hAnsi="Times New Roman"/>
          <w:sz w:val="28"/>
          <w:szCs w:val="28"/>
        </w:rPr>
        <w:t xml:space="preserve">аботки программы </w:t>
      </w:r>
      <w:r w:rsidRPr="00322108">
        <w:rPr>
          <w:rFonts w:ascii="Times New Roman" w:hAnsi="Times New Roman"/>
          <w:sz w:val="28"/>
          <w:szCs w:val="28"/>
        </w:rPr>
        <w:t xml:space="preserve">  явились положения философии и психологии о языке как важнейшем средстве общения и познания (Л.С. Выготский, А.Р. </w:t>
      </w:r>
      <w:proofErr w:type="spellStart"/>
      <w:r w:rsidRPr="00322108">
        <w:rPr>
          <w:rFonts w:ascii="Times New Roman" w:hAnsi="Times New Roman"/>
          <w:sz w:val="28"/>
          <w:szCs w:val="28"/>
        </w:rPr>
        <w:t>Лурия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и др.), положения общей и специальной психологии и педагогики о единстве речевого и психического развития (Б.Г. Ананьев, Л.С. Выготский, А.Н. Леонтьев, А.Р. </w:t>
      </w:r>
      <w:proofErr w:type="spellStart"/>
      <w:r w:rsidRPr="00322108">
        <w:rPr>
          <w:rFonts w:ascii="Times New Roman" w:hAnsi="Times New Roman"/>
          <w:sz w:val="28"/>
          <w:szCs w:val="28"/>
        </w:rPr>
        <w:t>Лурия</w:t>
      </w:r>
      <w:proofErr w:type="spellEnd"/>
      <w:r w:rsidRPr="00322108">
        <w:rPr>
          <w:rFonts w:ascii="Times New Roman" w:hAnsi="Times New Roman"/>
          <w:sz w:val="28"/>
          <w:szCs w:val="28"/>
        </w:rPr>
        <w:t>);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принцип системного подхода к диагностике и коррекции нарушений речевого онтогенеза (Л.С. Выготский, Р.Е. Левина, Л.Ф. </w:t>
      </w:r>
      <w:r w:rsidRPr="00322108">
        <w:rPr>
          <w:rFonts w:ascii="Times New Roman" w:hAnsi="Times New Roman"/>
          <w:sz w:val="28"/>
          <w:szCs w:val="28"/>
        </w:rPr>
        <w:lastRenderedPageBreak/>
        <w:t xml:space="preserve">Спирова, Р.И. </w:t>
      </w:r>
      <w:proofErr w:type="spellStart"/>
      <w:r w:rsidRPr="00322108">
        <w:rPr>
          <w:rFonts w:ascii="Times New Roman" w:hAnsi="Times New Roman"/>
          <w:sz w:val="28"/>
          <w:szCs w:val="28"/>
        </w:rPr>
        <w:t>Лалаева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); научно-теоретические положения </w:t>
      </w:r>
      <w:proofErr w:type="spellStart"/>
      <w:r w:rsidRPr="00322108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подхода в обучении о необходимости формирования письма как </w:t>
      </w:r>
      <w:proofErr w:type="spellStart"/>
      <w:r w:rsidRPr="00322108"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умения (Л. С. Выготский, П. Я. Гальперин, А. Н. Леонтьев, Д. Б. </w:t>
      </w:r>
      <w:proofErr w:type="spellStart"/>
      <w:r w:rsidRPr="00322108">
        <w:rPr>
          <w:rFonts w:ascii="Times New Roman" w:hAnsi="Times New Roman"/>
          <w:sz w:val="28"/>
          <w:szCs w:val="28"/>
        </w:rPr>
        <w:t>Эльконин</w:t>
      </w:r>
      <w:proofErr w:type="spellEnd"/>
      <w:r w:rsidRPr="00322108">
        <w:rPr>
          <w:rFonts w:ascii="Times New Roman" w:hAnsi="Times New Roman"/>
          <w:sz w:val="28"/>
          <w:szCs w:val="28"/>
        </w:rPr>
        <w:t>, В. В. Давыдов).</w:t>
      </w:r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Программа основана на принципе системно-</w:t>
      </w:r>
      <w:proofErr w:type="spellStart"/>
      <w:r w:rsidRPr="00322108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322108">
        <w:rPr>
          <w:rFonts w:ascii="Times New Roman" w:hAnsi="Times New Roman"/>
          <w:sz w:val="28"/>
          <w:szCs w:val="28"/>
        </w:rPr>
        <w:t xml:space="preserve"> подхода с учётом междисциплинарного комплексного подхода, поэтапного формирования умственных действий. В коррекционно-педагогической работе используются </w:t>
      </w:r>
      <w:proofErr w:type="gramStart"/>
      <w:r w:rsidRPr="00322108">
        <w:rPr>
          <w:rFonts w:ascii="Times New Roman" w:hAnsi="Times New Roman"/>
          <w:sz w:val="28"/>
          <w:szCs w:val="28"/>
        </w:rPr>
        <w:t>коммуникативных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познавательный, преобразовательный, систематизирующий и контрольный методы. В основу системы методов положены цель и задачи коррекционно-развивающих занятий и соответствующие им виды деятельности педагога и учащихся (В. А. </w:t>
      </w:r>
      <w:proofErr w:type="spellStart"/>
      <w:r w:rsidRPr="00322108">
        <w:rPr>
          <w:rFonts w:ascii="Times New Roman" w:hAnsi="Times New Roman"/>
          <w:sz w:val="28"/>
          <w:szCs w:val="28"/>
        </w:rPr>
        <w:t>Онищук</w:t>
      </w:r>
      <w:proofErr w:type="spellEnd"/>
      <w:r w:rsidRPr="00322108">
        <w:rPr>
          <w:rFonts w:ascii="Times New Roman" w:hAnsi="Times New Roman"/>
          <w:sz w:val="28"/>
          <w:szCs w:val="28"/>
        </w:rPr>
        <w:t>).</w:t>
      </w:r>
    </w:p>
    <w:p w:rsidR="00D55C44" w:rsidRPr="00322108" w:rsidRDefault="00D55C44" w:rsidP="003221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Система комплексных (групповых, подгрупповых, индивидуальных) логопедических занятий по развитию языковой способности детей построена на основе тематического планирования с использованием динамической наглядности, определённым образом сгруппированной (структурированной). В содержании лежит одновременная системная направленность на развитие всех аспектов речевой, языковой и мыслительной деятельности детей и всех психических процессов (внимание, восприятие, память, операции анализа и синтеза, классификации, обобщения, противопоставления и т. д.). Все занятия составлены по единому алгоритму, предусматривающему разные виды деятельности детей. Логопедические занятия проводятся с группой учащихся или в индивидуальной работе при организации коррекционно-педагогической работы. 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Коррекционно-развевающая работа имеет свою специфику и строится на основе общих принципах: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развития</w:t>
      </w:r>
      <w:r w:rsidRPr="00322108">
        <w:rPr>
          <w:rFonts w:ascii="Times New Roman" w:hAnsi="Times New Roman"/>
          <w:sz w:val="28"/>
          <w:szCs w:val="28"/>
        </w:rPr>
        <w:t>, который состоит в анализе объективных и субъективных условий формирования речевой функции ребёнка. Разностороннее и динамическое обследование ребёнка с этих позиций позволяет выявить ведущий речевой дефект и обусловленные им  недостатки психического развития. В дальнейшем, при планировании  коррекционной работы это учитывается.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системного подхода</w:t>
      </w:r>
      <w:r w:rsidRPr="00322108">
        <w:rPr>
          <w:rFonts w:ascii="Times New Roman" w:hAnsi="Times New Roman"/>
          <w:sz w:val="28"/>
          <w:szCs w:val="28"/>
        </w:rPr>
        <w:t>, который предполагает анализ взаимодействия различных компонентов речи и организации преемственной работы всех участников коррекционно-развивающего  процесса. Этот принцип реализуется в процессе взаимосвязанного  формирования фонетико-фонематических и лексико-грамматических компонентов языка. Коррекция нарушений произношения звуков и слоговой структуры слова позволяет добиваться нужной чёткости и внятности речи. В то же время развитие фонематического восприятия подготавливает основу для формирования грамматической и морфологической системы словообразования и словоизменения.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связи речи с другими сторонами психического развития</w:t>
      </w:r>
      <w:r w:rsidRPr="00322108">
        <w:rPr>
          <w:rFonts w:ascii="Times New Roman" w:hAnsi="Times New Roman"/>
          <w:sz w:val="28"/>
          <w:szCs w:val="28"/>
        </w:rPr>
        <w:t>, который раскрывает зависимость формирования отдельных компонентов речи от состояния других психических процессов.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Выявление этой связи лежит в основе воздействия </w:t>
      </w:r>
      <w:proofErr w:type="gramStart"/>
      <w:r w:rsidRPr="00322108">
        <w:rPr>
          <w:rFonts w:ascii="Times New Roman" w:hAnsi="Times New Roman"/>
          <w:sz w:val="28"/>
          <w:szCs w:val="28"/>
        </w:rPr>
        <w:t>на те</w:t>
      </w:r>
      <w:proofErr w:type="gramEnd"/>
      <w:r w:rsidRPr="00322108">
        <w:rPr>
          <w:rFonts w:ascii="Times New Roman" w:hAnsi="Times New Roman"/>
          <w:sz w:val="28"/>
          <w:szCs w:val="28"/>
        </w:rPr>
        <w:t xml:space="preserve"> психологические, особенности детей, которые прямо или косвенно препятствуют эффективной коррекции речевой деятельности.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lastRenderedPageBreak/>
        <w:t>Принцип наглядности</w:t>
      </w:r>
      <w:r w:rsidRPr="00322108">
        <w:rPr>
          <w:rFonts w:ascii="Times New Roman" w:hAnsi="Times New Roman"/>
          <w:sz w:val="28"/>
          <w:szCs w:val="28"/>
        </w:rPr>
        <w:t>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 xml:space="preserve">Принцип постепенного перехода от простого к </w:t>
      </w:r>
      <w:proofErr w:type="gramStart"/>
      <w:r w:rsidRPr="00322108">
        <w:rPr>
          <w:rFonts w:ascii="Times New Roman" w:hAnsi="Times New Roman"/>
          <w:b/>
          <w:bCs/>
          <w:sz w:val="28"/>
          <w:szCs w:val="28"/>
        </w:rPr>
        <w:t>сложному</w:t>
      </w:r>
      <w:proofErr w:type="gramEnd"/>
      <w:r w:rsidRPr="00322108">
        <w:rPr>
          <w:rFonts w:ascii="Times New Roman" w:hAnsi="Times New Roman"/>
          <w:sz w:val="28"/>
          <w:szCs w:val="28"/>
        </w:rPr>
        <w:t>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Принцип учёта возрастных особенностей</w:t>
      </w:r>
      <w:r w:rsidRPr="00322108">
        <w:rPr>
          <w:rFonts w:ascii="Times New Roman" w:hAnsi="Times New Roman"/>
          <w:sz w:val="28"/>
          <w:szCs w:val="28"/>
        </w:rPr>
        <w:t>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b/>
          <w:sz w:val="28"/>
          <w:szCs w:val="28"/>
        </w:rPr>
        <w:t>Основные методы работы</w:t>
      </w:r>
      <w:r w:rsidRPr="00322108">
        <w:rPr>
          <w:rFonts w:ascii="Times New Roman" w:hAnsi="Times New Roman"/>
          <w:sz w:val="28"/>
          <w:szCs w:val="28"/>
        </w:rPr>
        <w:t xml:space="preserve"> на занятии - методы обучения в группе: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игровые;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наглядно – демонстрационные;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практические;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- словесные;</w:t>
      </w:r>
    </w:p>
    <w:p w:rsidR="00D55C44" w:rsidRPr="00322108" w:rsidRDefault="00D55C44" w:rsidP="00322108">
      <w:pPr>
        <w:pStyle w:val="ae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22108">
        <w:rPr>
          <w:rFonts w:ascii="Times New Roman" w:hAnsi="Times New Roman"/>
          <w:b/>
          <w:sz w:val="28"/>
          <w:szCs w:val="28"/>
        </w:rPr>
        <w:t>Формы и средства контроля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 Тематический контроль проходит в конце каждого раздела, который направлен на обобщение полученных знаний и выявление уровня усвоения пройденного материала.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В процессе освоения содержания коррекционной работы учащимся предлагаются контрольные задания (составление рассказа по картине,  декламация речевого материала), целью которых является выявление не только уровня полученных знаний, умений и навыков, но и наличия либо отсутствия ошибок в письменной речи.</w:t>
      </w:r>
    </w:p>
    <w:p w:rsidR="00D55C44" w:rsidRPr="00322108" w:rsidRDefault="00D55C44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Конкретное содержание занятий по коррекции нарушений </w:t>
      </w:r>
      <w:r w:rsidR="008E780E" w:rsidRPr="00322108">
        <w:rPr>
          <w:rFonts w:ascii="Times New Roman" w:hAnsi="Times New Roman"/>
          <w:sz w:val="28"/>
          <w:szCs w:val="28"/>
        </w:rPr>
        <w:t>письменной речи</w:t>
      </w:r>
      <w:r w:rsidRPr="00322108">
        <w:rPr>
          <w:rFonts w:ascii="Times New Roman" w:hAnsi="Times New Roman"/>
          <w:sz w:val="28"/>
          <w:szCs w:val="28"/>
        </w:rPr>
        <w:t xml:space="preserve"> определяется характером речевого дефекта школьников, программой по обучению грамоте (I класс), по русскому языку.</w:t>
      </w:r>
    </w:p>
    <w:p w:rsidR="00D55C44" w:rsidRPr="00322108" w:rsidRDefault="00D55C44" w:rsidP="00322108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>Форма организации – групповые занятия. Продолж</w:t>
      </w:r>
      <w:r w:rsidR="00E874C6">
        <w:rPr>
          <w:rFonts w:ascii="Times New Roman" w:hAnsi="Times New Roman"/>
          <w:sz w:val="28"/>
          <w:szCs w:val="28"/>
        </w:rPr>
        <w:t>ительность групповых занятий – 3</w:t>
      </w:r>
      <w:r w:rsidRPr="00322108">
        <w:rPr>
          <w:rFonts w:ascii="Times New Roman" w:hAnsi="Times New Roman"/>
          <w:sz w:val="28"/>
          <w:szCs w:val="28"/>
        </w:rPr>
        <w:t xml:space="preserve">0 минут. </w:t>
      </w:r>
    </w:p>
    <w:p w:rsidR="00154C46" w:rsidRDefault="00154C46" w:rsidP="00322108">
      <w:pPr>
        <w:pStyle w:val="ae"/>
        <w:jc w:val="center"/>
        <w:rPr>
          <w:rFonts w:ascii="Times New Roman" w:hAnsi="Times New Roman"/>
          <w:b/>
          <w:bCs/>
          <w:spacing w:val="4"/>
          <w:sz w:val="28"/>
          <w:szCs w:val="28"/>
        </w:rPr>
      </w:pPr>
    </w:p>
    <w:p w:rsidR="00AC5D2D" w:rsidRPr="00322108" w:rsidRDefault="00AC5D2D" w:rsidP="00322108">
      <w:pPr>
        <w:pStyle w:val="ae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bCs/>
          <w:spacing w:val="4"/>
          <w:sz w:val="28"/>
          <w:szCs w:val="28"/>
        </w:rPr>
        <w:t>4.</w:t>
      </w:r>
      <w:r w:rsidRPr="00322108">
        <w:rPr>
          <w:rFonts w:ascii="Times New Roman" w:hAnsi="Times New Roman"/>
          <w:b/>
          <w:color w:val="000000"/>
          <w:sz w:val="28"/>
          <w:szCs w:val="28"/>
        </w:rPr>
        <w:t xml:space="preserve"> Описание места </w:t>
      </w:r>
      <w:r w:rsidR="00154C46">
        <w:rPr>
          <w:rFonts w:ascii="Times New Roman" w:hAnsi="Times New Roman"/>
          <w:b/>
          <w:color w:val="000000"/>
          <w:sz w:val="28"/>
          <w:szCs w:val="28"/>
        </w:rPr>
        <w:t xml:space="preserve">коррекционно-развивающего курса </w:t>
      </w:r>
      <w:r w:rsidR="00756112">
        <w:rPr>
          <w:rFonts w:ascii="Times New Roman" w:hAnsi="Times New Roman"/>
          <w:b/>
          <w:color w:val="000000"/>
          <w:sz w:val="28"/>
          <w:szCs w:val="28"/>
        </w:rPr>
        <w:t xml:space="preserve">«Пишу грамотно» </w:t>
      </w:r>
      <w:r w:rsidR="00154C46">
        <w:rPr>
          <w:rFonts w:ascii="Times New Roman" w:hAnsi="Times New Roman"/>
          <w:b/>
          <w:color w:val="000000"/>
          <w:sz w:val="28"/>
          <w:szCs w:val="28"/>
        </w:rPr>
        <w:t>в плане внеурочной деятельности</w:t>
      </w:r>
    </w:p>
    <w:p w:rsidR="00B327EB" w:rsidRPr="00322108" w:rsidRDefault="00AC5D2D" w:rsidP="00322108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322108">
        <w:rPr>
          <w:rFonts w:ascii="Times New Roman" w:eastAsia="MS Mincho" w:hAnsi="Times New Roman"/>
          <w:sz w:val="28"/>
          <w:szCs w:val="28"/>
        </w:rPr>
        <w:t xml:space="preserve">В соответствии с </w:t>
      </w:r>
      <w:r w:rsidR="00756112">
        <w:rPr>
          <w:rFonts w:ascii="Times New Roman" w:eastAsia="MS Mincho" w:hAnsi="Times New Roman"/>
          <w:sz w:val="28"/>
          <w:szCs w:val="28"/>
        </w:rPr>
        <w:t>планом внеурочной деятельности</w:t>
      </w:r>
      <w:r w:rsidR="00E874C6">
        <w:rPr>
          <w:rFonts w:ascii="Times New Roman" w:eastAsia="MS Mincho" w:hAnsi="Times New Roman"/>
          <w:sz w:val="28"/>
          <w:szCs w:val="28"/>
        </w:rPr>
        <w:t xml:space="preserve"> </w:t>
      </w:r>
      <w:r w:rsidRPr="00322108">
        <w:rPr>
          <w:rFonts w:ascii="Times New Roman" w:hAnsi="Times New Roman"/>
          <w:sz w:val="28"/>
          <w:szCs w:val="28"/>
        </w:rPr>
        <w:t xml:space="preserve">адаптированной основной общеобразовательной  программы начального общего образования обучающихся с </w:t>
      </w:r>
      <w:r w:rsidR="00D55C44" w:rsidRPr="00322108">
        <w:rPr>
          <w:rFonts w:ascii="Times New Roman" w:hAnsi="Times New Roman"/>
          <w:sz w:val="28"/>
          <w:szCs w:val="28"/>
        </w:rPr>
        <w:t xml:space="preserve">ТНР </w:t>
      </w:r>
      <w:r w:rsidR="00E874C6">
        <w:rPr>
          <w:rFonts w:ascii="Times New Roman" w:hAnsi="Times New Roman"/>
          <w:sz w:val="28"/>
          <w:szCs w:val="28"/>
        </w:rPr>
        <w:t xml:space="preserve"> МБОУ-СОШ № 33</w:t>
      </w:r>
      <w:r w:rsidRPr="00322108">
        <w:rPr>
          <w:rFonts w:ascii="Times New Roman" w:hAnsi="Times New Roman"/>
          <w:sz w:val="28"/>
          <w:szCs w:val="28"/>
        </w:rPr>
        <w:t xml:space="preserve">(Вариант </w:t>
      </w:r>
      <w:r w:rsidR="00D55C44" w:rsidRPr="00322108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.1.)на </w:t>
      </w:r>
      <w:r w:rsidR="00756112">
        <w:rPr>
          <w:rFonts w:ascii="Times New Roman" w:hAnsi="Times New Roman"/>
          <w:sz w:val="28"/>
          <w:szCs w:val="28"/>
        </w:rPr>
        <w:t xml:space="preserve">освоение </w:t>
      </w:r>
      <w:r w:rsidR="008D512F" w:rsidRPr="00322108">
        <w:rPr>
          <w:rFonts w:ascii="Times New Roman" w:hAnsi="Times New Roman"/>
          <w:sz w:val="28"/>
          <w:szCs w:val="28"/>
        </w:rPr>
        <w:t xml:space="preserve">коррекционного </w:t>
      </w:r>
      <w:r w:rsidR="00E874C6">
        <w:rPr>
          <w:rFonts w:ascii="Times New Roman" w:hAnsi="Times New Roman"/>
          <w:sz w:val="28"/>
          <w:szCs w:val="28"/>
        </w:rPr>
        <w:t>курса</w:t>
      </w:r>
      <w:r w:rsidRPr="00322108">
        <w:rPr>
          <w:rFonts w:ascii="Times New Roman" w:hAnsi="Times New Roman"/>
          <w:sz w:val="28"/>
          <w:szCs w:val="28"/>
        </w:rPr>
        <w:t xml:space="preserve"> в на</w:t>
      </w:r>
      <w:r w:rsidRPr="00322108">
        <w:rPr>
          <w:rFonts w:ascii="Times New Roman" w:hAnsi="Times New Roman"/>
          <w:sz w:val="28"/>
          <w:szCs w:val="28"/>
        </w:rPr>
        <w:softHyphen/>
        <w:t xml:space="preserve">чальной школе отводится </w:t>
      </w:r>
      <w:r w:rsidR="008D512F" w:rsidRPr="00322108">
        <w:rPr>
          <w:rFonts w:ascii="Times New Roman" w:hAnsi="Times New Roman"/>
          <w:sz w:val="28"/>
          <w:szCs w:val="28"/>
        </w:rPr>
        <w:t>3</w:t>
      </w:r>
      <w:r w:rsidR="00D55C44" w:rsidRPr="00322108">
        <w:rPr>
          <w:rFonts w:ascii="Times New Roman" w:hAnsi="Times New Roman"/>
          <w:sz w:val="28"/>
          <w:szCs w:val="28"/>
        </w:rPr>
        <w:t>3</w:t>
      </w:r>
      <w:r w:rsidR="008D512F" w:rsidRPr="00322108">
        <w:rPr>
          <w:rFonts w:ascii="Times New Roman" w:hAnsi="Times New Roman"/>
          <w:sz w:val="28"/>
          <w:szCs w:val="28"/>
        </w:rPr>
        <w:t xml:space="preserve"> часа</w:t>
      </w:r>
      <w:r w:rsidRPr="00322108">
        <w:rPr>
          <w:rFonts w:ascii="Times New Roman" w:hAnsi="Times New Roman"/>
          <w:sz w:val="28"/>
          <w:szCs w:val="28"/>
        </w:rPr>
        <w:t xml:space="preserve">. </w:t>
      </w:r>
    </w:p>
    <w:p w:rsidR="00AC5D2D" w:rsidRPr="00322108" w:rsidRDefault="00AC5D2D" w:rsidP="00322108">
      <w:pPr>
        <w:pStyle w:val="ae"/>
        <w:ind w:firstLine="851"/>
        <w:jc w:val="both"/>
        <w:rPr>
          <w:rStyle w:val="c1"/>
          <w:rFonts w:ascii="Times New Roman" w:hAnsi="Times New Roman"/>
          <w:color w:val="000000"/>
          <w:sz w:val="28"/>
          <w:szCs w:val="28"/>
        </w:rPr>
      </w:pPr>
      <w:r w:rsidRPr="00322108">
        <w:rPr>
          <w:rFonts w:ascii="Times New Roman" w:hAnsi="Times New Roman"/>
          <w:sz w:val="28"/>
          <w:szCs w:val="28"/>
        </w:rPr>
        <w:t xml:space="preserve">Данный </w:t>
      </w:r>
      <w:r w:rsidR="00B327EB" w:rsidRPr="00322108">
        <w:rPr>
          <w:rFonts w:ascii="Times New Roman" w:hAnsi="Times New Roman"/>
          <w:sz w:val="28"/>
          <w:szCs w:val="28"/>
        </w:rPr>
        <w:t xml:space="preserve"> коррекционный курс</w:t>
      </w:r>
      <w:r w:rsidRPr="00322108">
        <w:rPr>
          <w:rFonts w:ascii="Times New Roman" w:hAnsi="Times New Roman"/>
          <w:sz w:val="28"/>
          <w:szCs w:val="28"/>
        </w:rPr>
        <w:t xml:space="preserve"> по АООП НОО обучающихся с </w:t>
      </w:r>
      <w:r w:rsidR="00D55C44" w:rsidRPr="00322108">
        <w:rPr>
          <w:rFonts w:ascii="Times New Roman" w:hAnsi="Times New Roman"/>
          <w:sz w:val="28"/>
          <w:szCs w:val="28"/>
        </w:rPr>
        <w:t xml:space="preserve">ТНР </w:t>
      </w:r>
      <w:r w:rsidRPr="00322108">
        <w:rPr>
          <w:rFonts w:ascii="Times New Roman" w:hAnsi="Times New Roman"/>
          <w:sz w:val="28"/>
          <w:szCs w:val="28"/>
        </w:rPr>
        <w:t xml:space="preserve"> (Вариант </w:t>
      </w:r>
      <w:r w:rsidR="00D55C44" w:rsidRPr="00322108">
        <w:rPr>
          <w:rFonts w:ascii="Times New Roman" w:hAnsi="Times New Roman"/>
          <w:sz w:val="28"/>
          <w:szCs w:val="28"/>
        </w:rPr>
        <w:t>5</w:t>
      </w:r>
      <w:r w:rsidRPr="00322108">
        <w:rPr>
          <w:rFonts w:ascii="Times New Roman" w:hAnsi="Times New Roman"/>
          <w:sz w:val="28"/>
          <w:szCs w:val="28"/>
        </w:rPr>
        <w:t xml:space="preserve">.1.) </w:t>
      </w:r>
      <w:r w:rsidR="00B327EB" w:rsidRPr="00322108">
        <w:rPr>
          <w:rFonts w:ascii="Times New Roman" w:hAnsi="Times New Roman"/>
          <w:sz w:val="28"/>
          <w:szCs w:val="28"/>
        </w:rPr>
        <w:t xml:space="preserve">введен с </w:t>
      </w:r>
      <w:r w:rsidR="00D55C44" w:rsidRPr="00322108">
        <w:rPr>
          <w:rFonts w:ascii="Times New Roman" w:hAnsi="Times New Roman"/>
          <w:sz w:val="28"/>
          <w:szCs w:val="28"/>
        </w:rPr>
        <w:t>1</w:t>
      </w:r>
      <w:r w:rsidR="00B327EB" w:rsidRPr="00322108">
        <w:rPr>
          <w:rFonts w:ascii="Times New Roman" w:hAnsi="Times New Roman"/>
          <w:sz w:val="28"/>
          <w:szCs w:val="28"/>
        </w:rPr>
        <w:t xml:space="preserve"> класса 1 час в неделю.</w:t>
      </w:r>
    </w:p>
    <w:p w:rsidR="00AC5D2D" w:rsidRPr="00322108" w:rsidRDefault="00AC5D2D" w:rsidP="00322108">
      <w:pPr>
        <w:pStyle w:val="a3"/>
        <w:autoSpaceDE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</w:tblGrid>
      <w:tr w:rsidR="00AC5D2D" w:rsidRPr="00322108" w:rsidTr="00AC5D2D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AC5D2D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Класс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AC5D2D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AC5D2D" w:rsidRPr="00322108" w:rsidTr="00AC5D2D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D55C44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AC5D2D"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класс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2D" w:rsidRPr="00322108" w:rsidRDefault="00615EAF" w:rsidP="0032210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D55C44"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016669" w:rsidRPr="0032210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ч</w:t>
            </w:r>
          </w:p>
        </w:tc>
      </w:tr>
    </w:tbl>
    <w:p w:rsidR="00AC5D2D" w:rsidRPr="00322108" w:rsidRDefault="00AC5D2D" w:rsidP="00322108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F6267" w:rsidRPr="00322108" w:rsidRDefault="002F6267" w:rsidP="00322108">
      <w:pPr>
        <w:pStyle w:val="ae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756112" w:rsidRDefault="00AC5D2D" w:rsidP="00756112">
      <w:pPr>
        <w:shd w:val="clear" w:color="auto" w:fill="FFFFFF"/>
        <w:spacing w:line="24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color w:val="000000"/>
          <w:sz w:val="28"/>
          <w:szCs w:val="28"/>
        </w:rPr>
        <w:t xml:space="preserve">5. Описание ценностных ориентиров содержания </w:t>
      </w:r>
      <w:r w:rsidR="00756112">
        <w:rPr>
          <w:rFonts w:ascii="Times New Roman" w:hAnsi="Times New Roman"/>
          <w:b/>
          <w:color w:val="000000"/>
          <w:sz w:val="28"/>
          <w:szCs w:val="28"/>
        </w:rPr>
        <w:t xml:space="preserve">коррекционно-развивающего курса </w:t>
      </w:r>
    </w:p>
    <w:p w:rsidR="00AC5D2D" w:rsidRPr="00756112" w:rsidRDefault="00AC5D2D" w:rsidP="00756112">
      <w:pPr>
        <w:pStyle w:val="ae"/>
        <w:ind w:firstLine="851"/>
        <w:jc w:val="both"/>
        <w:rPr>
          <w:rFonts w:ascii="Times New Roman" w:eastAsia="MS Mincho" w:hAnsi="Times New Roman"/>
          <w:sz w:val="28"/>
          <w:szCs w:val="28"/>
        </w:rPr>
      </w:pPr>
      <w:r w:rsidRPr="00756112">
        <w:rPr>
          <w:rFonts w:ascii="Times New Roman" w:eastAsia="MS Mincho" w:hAnsi="Times New Roman"/>
          <w:sz w:val="28"/>
          <w:szCs w:val="28"/>
        </w:rPr>
        <w:t xml:space="preserve">Ценность данного курса состоит в том, что у учащихся 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литературного языка (орфоэпических, лексических, грамматических) и правилах </w:t>
      </w:r>
      <w:r w:rsidRPr="00756112">
        <w:rPr>
          <w:rFonts w:ascii="Times New Roman" w:eastAsia="MS Mincho" w:hAnsi="Times New Roman"/>
          <w:sz w:val="28"/>
          <w:szCs w:val="28"/>
        </w:rPr>
        <w:lastRenderedPageBreak/>
        <w:t>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756112">
        <w:rPr>
          <w:rFonts w:ascii="Times New Roman" w:eastAsia="MS Mincho" w:hAnsi="Times New Roman"/>
          <w:sz w:val="28"/>
          <w:szCs w:val="28"/>
        </w:rPr>
        <w:t>дств дл</w:t>
      </w:r>
      <w:proofErr w:type="gramEnd"/>
      <w:r w:rsidRPr="00756112">
        <w:rPr>
          <w:rFonts w:ascii="Times New Roman" w:eastAsia="MS Mincho" w:hAnsi="Times New Roman"/>
          <w:sz w:val="28"/>
          <w:szCs w:val="28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партнёра, учёт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 В результате изучения курса русского языка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по русскому языку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следующей ступени образования.</w:t>
      </w:r>
    </w:p>
    <w:p w:rsidR="00AC5D2D" w:rsidRPr="00322108" w:rsidRDefault="00AC5D2D" w:rsidP="003221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C5D2D" w:rsidRPr="00322108" w:rsidRDefault="00AC5D2D" w:rsidP="00322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2108">
        <w:rPr>
          <w:rFonts w:ascii="Times New Roman" w:hAnsi="Times New Roman"/>
          <w:b/>
          <w:sz w:val="28"/>
          <w:szCs w:val="28"/>
        </w:rPr>
        <w:t xml:space="preserve">6. Планируемые результаты освоения </w:t>
      </w:r>
      <w:r w:rsidR="00EE2CCD" w:rsidRPr="00322108">
        <w:rPr>
          <w:rFonts w:ascii="Times New Roman" w:hAnsi="Times New Roman"/>
          <w:b/>
          <w:sz w:val="28"/>
          <w:szCs w:val="28"/>
        </w:rPr>
        <w:t>коррекционно</w:t>
      </w:r>
      <w:r w:rsidR="00756112">
        <w:rPr>
          <w:rFonts w:ascii="Times New Roman" w:hAnsi="Times New Roman"/>
          <w:b/>
          <w:sz w:val="28"/>
          <w:szCs w:val="28"/>
        </w:rPr>
        <w:t>-развивающего курса</w:t>
      </w:r>
      <w:r w:rsidR="00E874C6">
        <w:rPr>
          <w:rFonts w:ascii="Times New Roman" w:hAnsi="Times New Roman"/>
          <w:b/>
          <w:sz w:val="28"/>
          <w:szCs w:val="28"/>
        </w:rPr>
        <w:t xml:space="preserve">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756112">
        <w:rPr>
          <w:rFonts w:ascii="Times New Roman" w:hAnsi="Times New Roman"/>
          <w:sz w:val="28"/>
          <w:szCs w:val="28"/>
        </w:rPr>
        <w:t xml:space="preserve">При освоении 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курса</w:t>
      </w:r>
      <w:r w:rsidRPr="00756112"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обучающихся с ТНР следующих </w:t>
      </w:r>
      <w:r w:rsidRPr="00756112">
        <w:rPr>
          <w:rFonts w:ascii="Times New Roman" w:hAnsi="Times New Roman"/>
          <w:b/>
          <w:sz w:val="28"/>
          <w:szCs w:val="28"/>
        </w:rPr>
        <w:t>личностных</w:t>
      </w:r>
      <w:r w:rsidRPr="00756112">
        <w:rPr>
          <w:rFonts w:ascii="Times New Roman" w:hAnsi="Times New Roman"/>
          <w:sz w:val="28"/>
          <w:szCs w:val="28"/>
        </w:rPr>
        <w:t xml:space="preserve"> качеств: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1. Ценит и принимает следующие базовые ценности: «добро», «терпение», «семья».</w:t>
      </w:r>
    </w:p>
    <w:p w:rsidR="00756112" w:rsidRPr="00756112" w:rsidRDefault="00756112" w:rsidP="00756112">
      <w:pPr>
        <w:tabs>
          <w:tab w:val="left" w:pos="1074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3. Принимает  роль  ученика; формирование интереса (мотивации) к учению.</w:t>
      </w:r>
      <w:r w:rsidRPr="00756112">
        <w:rPr>
          <w:rFonts w:ascii="Times New Roman" w:hAnsi="Times New Roman"/>
          <w:bCs/>
          <w:sz w:val="28"/>
          <w:szCs w:val="28"/>
        </w:rPr>
        <w:tab/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Имеет представление о причинах успеха и неуспеха в учёбе;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5.Знает основные моральные нормы поведения.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6. </w:t>
      </w:r>
      <w:r>
        <w:rPr>
          <w:rFonts w:ascii="Times New Roman" w:hAnsi="Times New Roman"/>
          <w:bCs/>
          <w:sz w:val="28"/>
          <w:szCs w:val="28"/>
        </w:rPr>
        <w:t>Проявляет интерес к освоению русского языка</w:t>
      </w:r>
      <w:r w:rsidRPr="00756112">
        <w:rPr>
          <w:rFonts w:ascii="Times New Roman" w:hAnsi="Times New Roman"/>
          <w:bCs/>
          <w:sz w:val="28"/>
          <w:szCs w:val="28"/>
        </w:rPr>
        <w:t>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рса</w:t>
      </w:r>
      <w:r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ТНР </w:t>
      </w:r>
      <w:r w:rsidRPr="00756112">
        <w:rPr>
          <w:rFonts w:ascii="Times New Roman" w:hAnsi="Times New Roman"/>
          <w:sz w:val="28"/>
          <w:szCs w:val="28"/>
        </w:rPr>
        <w:t xml:space="preserve">следующих </w:t>
      </w:r>
      <w:r w:rsidRPr="00756112">
        <w:rPr>
          <w:rFonts w:ascii="Times New Roman" w:hAnsi="Times New Roman"/>
          <w:b/>
          <w:sz w:val="28"/>
          <w:szCs w:val="28"/>
        </w:rPr>
        <w:t>регулятивных УУД</w:t>
      </w:r>
      <w:r w:rsidRPr="00756112">
        <w:rPr>
          <w:rFonts w:ascii="Times New Roman" w:hAnsi="Times New Roman"/>
          <w:sz w:val="28"/>
          <w:szCs w:val="28"/>
        </w:rPr>
        <w:t>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1. Организовывает свое рабочее место под руководством учителя.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2 . Принимает учебную задачу и следует инструкции учителя;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3. Определяет цель выполнения заданий на занятии под руководством учителя.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Определяет план выполнения заданий под руководством педагога-психолога.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5. Оценивает выполнение своего задания по критериям, определённым совместно с учителем или</w:t>
      </w:r>
      <w:r w:rsidR="00D327A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56112">
        <w:rPr>
          <w:rFonts w:ascii="Times New Roman" w:hAnsi="Times New Roman"/>
          <w:bCs/>
          <w:sz w:val="28"/>
          <w:szCs w:val="28"/>
        </w:rPr>
        <w:t>обучающимися</w:t>
      </w:r>
      <w:proofErr w:type="gramEnd"/>
      <w:r w:rsidRPr="00756112">
        <w:rPr>
          <w:rFonts w:ascii="Times New Roman" w:hAnsi="Times New Roman"/>
          <w:bCs/>
          <w:sz w:val="28"/>
          <w:szCs w:val="28"/>
        </w:rPr>
        <w:t>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6. Осуществляет первоначальный контроль своего участия в доступных видах познавательной деятельности.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7. Осуществляет действия по образцу и заданному правилу;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8. Принимает и понимает алгоритм выполнения заданий.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освоении 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курса</w:t>
      </w:r>
      <w:r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ТНР </w:t>
      </w:r>
      <w:r w:rsidRPr="00756112">
        <w:rPr>
          <w:rFonts w:ascii="Times New Roman" w:hAnsi="Times New Roman"/>
          <w:sz w:val="28"/>
          <w:szCs w:val="28"/>
        </w:rPr>
        <w:t xml:space="preserve">следующих </w:t>
      </w:r>
      <w:r w:rsidRPr="00756112">
        <w:rPr>
          <w:rFonts w:ascii="Times New Roman" w:hAnsi="Times New Roman"/>
          <w:b/>
          <w:sz w:val="28"/>
          <w:szCs w:val="28"/>
        </w:rPr>
        <w:t>познавательных УУД</w:t>
      </w:r>
      <w:r w:rsidRPr="00756112">
        <w:rPr>
          <w:rFonts w:ascii="Times New Roman" w:hAnsi="Times New Roman"/>
          <w:sz w:val="28"/>
          <w:szCs w:val="28"/>
        </w:rPr>
        <w:t>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1.Ориентируетсяся в учебном материале;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2. Отвечает на простые вопросы педагога, находит нужную информацию в учебных пособиях.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3. Проводит сравнение, классификацию предметов  по заданным критериям (основаниям).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Группирует предметы, объекты на основе существенных признаков.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6. Понимает знаки, символы, модели, схемы, приведённые в учебных пособиях;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7.Осуществляет синтез как составление целого из его частей;</w:t>
      </w:r>
    </w:p>
    <w:p w:rsidR="00756112" w:rsidRPr="00756112" w:rsidRDefault="00756112" w:rsidP="00756112">
      <w:pPr>
        <w:pStyle w:val="ae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8.На основе кодирования строит простейшие модели понятий.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E874C6">
        <w:rPr>
          <w:rFonts w:ascii="Times New Roman" w:hAnsi="Times New Roman"/>
          <w:b/>
          <w:color w:val="000000"/>
          <w:sz w:val="28"/>
          <w:szCs w:val="28"/>
        </w:rPr>
        <w:t>коррекционно-развивающего курса</w:t>
      </w:r>
      <w:r>
        <w:rPr>
          <w:rFonts w:ascii="Times New Roman" w:hAnsi="Times New Roman"/>
          <w:sz w:val="28"/>
          <w:szCs w:val="28"/>
        </w:rPr>
        <w:t xml:space="preserve"> будут созданы условия для формирования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ТНР </w:t>
      </w:r>
      <w:r w:rsidRPr="00756112">
        <w:rPr>
          <w:rFonts w:ascii="Times New Roman" w:hAnsi="Times New Roman"/>
          <w:sz w:val="28"/>
          <w:szCs w:val="28"/>
        </w:rPr>
        <w:t xml:space="preserve">следующих </w:t>
      </w:r>
      <w:r w:rsidRPr="00756112">
        <w:rPr>
          <w:rFonts w:ascii="Times New Roman" w:hAnsi="Times New Roman"/>
          <w:b/>
          <w:sz w:val="28"/>
          <w:szCs w:val="28"/>
        </w:rPr>
        <w:t>коммуникативных УУД</w:t>
      </w:r>
      <w:r w:rsidRPr="00756112">
        <w:rPr>
          <w:rFonts w:ascii="Times New Roman" w:hAnsi="Times New Roman"/>
          <w:sz w:val="28"/>
          <w:szCs w:val="28"/>
        </w:rPr>
        <w:t>: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1. Участвует в диалоге на занятиях при решении учебных задач;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2. Отвечает на вопросы педагога-психолога, </w:t>
      </w:r>
      <w:proofErr w:type="gramStart"/>
      <w:r w:rsidRPr="00756112">
        <w:rPr>
          <w:rFonts w:ascii="Times New Roman" w:hAnsi="Times New Roman"/>
          <w:bCs/>
          <w:sz w:val="28"/>
          <w:szCs w:val="28"/>
        </w:rPr>
        <w:t>обучающихс</w:t>
      </w:r>
      <w:r w:rsidR="002E6FB7">
        <w:rPr>
          <w:rFonts w:ascii="Times New Roman" w:hAnsi="Times New Roman"/>
          <w:bCs/>
          <w:sz w:val="28"/>
          <w:szCs w:val="28"/>
        </w:rPr>
        <w:t>я</w:t>
      </w:r>
      <w:proofErr w:type="gramEnd"/>
      <w:r w:rsidRPr="00756112">
        <w:rPr>
          <w:rFonts w:ascii="Times New Roman" w:hAnsi="Times New Roman"/>
          <w:bCs/>
          <w:sz w:val="28"/>
          <w:szCs w:val="28"/>
        </w:rPr>
        <w:t xml:space="preserve">;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2. Соблюдает простейшие нормы речевого этикета: здороваться, прощаться, благодарить.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3. </w:t>
      </w:r>
      <w:proofErr w:type="gramStart"/>
      <w:r w:rsidRPr="00756112">
        <w:rPr>
          <w:rFonts w:ascii="Times New Roman" w:hAnsi="Times New Roman"/>
          <w:bCs/>
          <w:sz w:val="28"/>
          <w:szCs w:val="28"/>
        </w:rPr>
        <w:t>Слушает</w:t>
      </w:r>
      <w:proofErr w:type="gramEnd"/>
      <w:r w:rsidRPr="00756112">
        <w:rPr>
          <w:rFonts w:ascii="Times New Roman" w:hAnsi="Times New Roman"/>
          <w:bCs/>
          <w:sz w:val="28"/>
          <w:szCs w:val="28"/>
        </w:rPr>
        <w:t xml:space="preserve"> и понимать речь других.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4. Принимает участие в работе парами;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5. Допускает существование различных точек зрения;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 xml:space="preserve">6.Договаривается, приходит к общему решению. </w:t>
      </w:r>
    </w:p>
    <w:p w:rsidR="00756112" w:rsidRPr="00756112" w:rsidRDefault="00756112" w:rsidP="00756112">
      <w:pPr>
        <w:spacing w:after="0"/>
        <w:ind w:firstLine="851"/>
        <w:jc w:val="both"/>
        <w:rPr>
          <w:rFonts w:ascii="Times New Roman" w:eastAsia="Calibri" w:hAnsi="Times New Roman"/>
          <w:iCs/>
          <w:sz w:val="28"/>
          <w:szCs w:val="28"/>
        </w:rPr>
      </w:pPr>
      <w:r w:rsidRPr="00756112">
        <w:rPr>
          <w:rFonts w:ascii="Times New Roman" w:hAnsi="Times New Roman"/>
          <w:bCs/>
          <w:sz w:val="28"/>
          <w:szCs w:val="28"/>
        </w:rPr>
        <w:t>7. Строит простые речевые высказывания.</w:t>
      </w:r>
    </w:p>
    <w:p w:rsidR="00756112" w:rsidRDefault="00756112" w:rsidP="0075611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56112">
        <w:rPr>
          <w:rFonts w:ascii="Times New Roman" w:hAnsi="Times New Roman"/>
          <w:b/>
          <w:sz w:val="28"/>
          <w:szCs w:val="28"/>
        </w:rPr>
        <w:t>Предметные результаты освоения коррекционно-развивающего курса:</w:t>
      </w:r>
    </w:p>
    <w:p w:rsidR="007F0807" w:rsidRPr="00756112" w:rsidRDefault="007F0807" w:rsidP="00756112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Учащиеся должны </w:t>
      </w:r>
      <w:r w:rsidRPr="00607F56">
        <w:rPr>
          <w:rFonts w:ascii="Times New Roman" w:hAnsi="Times New Roman"/>
          <w:b/>
          <w:bCs/>
          <w:sz w:val="28"/>
          <w:szCs w:val="28"/>
        </w:rPr>
        <w:t>знать: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все буквы русского алфавита, соотносить звуки с буквами, которые их обозначают; основные отличия звуков от букв, использовать в активной речи термины </w:t>
      </w:r>
      <w:r w:rsidRPr="00607F56">
        <w:rPr>
          <w:rFonts w:ascii="Times New Roman" w:hAnsi="Times New Roman"/>
          <w:b/>
          <w:bCs/>
          <w:sz w:val="28"/>
          <w:szCs w:val="28"/>
        </w:rPr>
        <w:t>звук, буква</w:t>
      </w:r>
      <w:r w:rsidRPr="00607F56">
        <w:rPr>
          <w:rFonts w:ascii="Times New Roman" w:hAnsi="Times New Roman"/>
          <w:sz w:val="28"/>
          <w:szCs w:val="28"/>
        </w:rPr>
        <w:t>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правила гигиены письма и чтения;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наизусть три – пять стихотворений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Учащиеся должны </w:t>
      </w:r>
      <w:r w:rsidRPr="00607F56">
        <w:rPr>
          <w:rFonts w:ascii="Times New Roman" w:hAnsi="Times New Roman"/>
          <w:b/>
          <w:bCs/>
          <w:sz w:val="28"/>
          <w:szCs w:val="28"/>
        </w:rPr>
        <w:t>уметь</w:t>
      </w:r>
      <w:r w:rsidRPr="00607F56">
        <w:rPr>
          <w:rFonts w:ascii="Times New Roman" w:hAnsi="Times New Roman"/>
          <w:sz w:val="28"/>
          <w:szCs w:val="28"/>
        </w:rPr>
        <w:t>: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последовательно выделять звуки из слов, написание которых не расходится с произношением;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различать гласные и согласные звуки, твёрдые, мягкие, звонкие, глухие согласные звуки, правильно их называть</w:t>
      </w:r>
      <w:proofErr w:type="gramStart"/>
      <w:r w:rsidRPr="00607F56">
        <w:rPr>
          <w:rFonts w:ascii="Times New Roman" w:hAnsi="Times New Roman"/>
          <w:sz w:val="28"/>
          <w:szCs w:val="28"/>
        </w:rPr>
        <w:t>4</w:t>
      </w:r>
      <w:proofErr w:type="gramEnd"/>
      <w:r w:rsidRPr="00607F56">
        <w:rPr>
          <w:rFonts w:ascii="Times New Roman" w:hAnsi="Times New Roman"/>
          <w:sz w:val="28"/>
          <w:szCs w:val="28"/>
        </w:rPr>
        <w:t xml:space="preserve"> использовать в активной речи термины </w:t>
      </w:r>
      <w:r w:rsidRPr="00607F56">
        <w:rPr>
          <w:rFonts w:ascii="Times New Roman" w:hAnsi="Times New Roman"/>
          <w:b/>
          <w:bCs/>
          <w:sz w:val="28"/>
          <w:szCs w:val="28"/>
        </w:rPr>
        <w:t>гласный звук, согласный звук, твёрдый согласный звук, мягкий согласный звук, глухой согласный звук, звонкий согласный звук.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lastRenderedPageBreak/>
        <w:t xml:space="preserve">·  Обозначать на письме мягкость согласных звуков гласными буквами </w:t>
      </w:r>
      <w:r w:rsidRPr="00607F56">
        <w:rPr>
          <w:rFonts w:ascii="Times New Roman" w:hAnsi="Times New Roman"/>
          <w:b/>
          <w:bCs/>
          <w:sz w:val="28"/>
          <w:szCs w:val="28"/>
        </w:rPr>
        <w:t xml:space="preserve">и, </w:t>
      </w:r>
      <w:proofErr w:type="spellStart"/>
      <w:r w:rsidRPr="00607F56">
        <w:rPr>
          <w:rFonts w:ascii="Times New Roman" w:hAnsi="Times New Roman"/>
          <w:b/>
          <w:bCs/>
          <w:sz w:val="28"/>
          <w:szCs w:val="28"/>
        </w:rPr>
        <w:t>е</w:t>
      </w:r>
      <w:proofErr w:type="gramStart"/>
      <w:r w:rsidRPr="00607F56">
        <w:rPr>
          <w:rFonts w:ascii="Times New Roman" w:hAnsi="Times New Roman"/>
          <w:b/>
          <w:bCs/>
          <w:sz w:val="28"/>
          <w:szCs w:val="28"/>
        </w:rPr>
        <w:t>,ё</w:t>
      </w:r>
      <w:proofErr w:type="spellEnd"/>
      <w:proofErr w:type="gramEnd"/>
      <w:r w:rsidRPr="00607F56">
        <w:rPr>
          <w:rFonts w:ascii="Times New Roman" w:hAnsi="Times New Roman"/>
          <w:b/>
          <w:bCs/>
          <w:sz w:val="28"/>
          <w:szCs w:val="28"/>
        </w:rPr>
        <w:t xml:space="preserve">, ю, я </w:t>
      </w:r>
      <w:r w:rsidRPr="00607F56">
        <w:rPr>
          <w:rFonts w:ascii="Times New Roman" w:hAnsi="Times New Roman"/>
          <w:sz w:val="28"/>
          <w:szCs w:val="28"/>
        </w:rPr>
        <w:t>и мягким знаком (ь);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Правильно писать строчные и заглавные буквы и их соединения; различать сходные по начертанию буквы (о – а, и – у, л </w:t>
      </w:r>
      <w:proofErr w:type="gramStart"/>
      <w:r w:rsidRPr="00607F56">
        <w:rPr>
          <w:rFonts w:ascii="Times New Roman" w:hAnsi="Times New Roman"/>
          <w:sz w:val="28"/>
          <w:szCs w:val="28"/>
        </w:rPr>
        <w:t>–м</w:t>
      </w:r>
      <w:proofErr w:type="gramEnd"/>
      <w:r w:rsidRPr="00607F56">
        <w:rPr>
          <w:rFonts w:ascii="Times New Roman" w:hAnsi="Times New Roman"/>
          <w:sz w:val="28"/>
          <w:szCs w:val="28"/>
        </w:rPr>
        <w:t>, и – ш, п –т, н – к, д – б, г – р, г – п, Р – П, Е – З);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Определять и обозначать в слове ударную гласную, использовать термин </w:t>
      </w:r>
      <w:r w:rsidRPr="00607F56">
        <w:rPr>
          <w:rFonts w:ascii="Times New Roman" w:hAnsi="Times New Roman"/>
          <w:b/>
          <w:bCs/>
          <w:sz w:val="28"/>
          <w:szCs w:val="28"/>
        </w:rPr>
        <w:t>ударение</w:t>
      </w:r>
      <w:r w:rsidRPr="00607F56">
        <w:rPr>
          <w:rFonts w:ascii="Times New Roman" w:hAnsi="Times New Roman"/>
          <w:sz w:val="28"/>
          <w:szCs w:val="28"/>
        </w:rPr>
        <w:t xml:space="preserve">; делить слова на слоги, выделять предложение (заглавной буквой и точкой); использовать термин </w:t>
      </w:r>
      <w:r w:rsidRPr="00607F56">
        <w:rPr>
          <w:rFonts w:ascii="Times New Roman" w:hAnsi="Times New Roman"/>
          <w:b/>
          <w:bCs/>
          <w:sz w:val="28"/>
          <w:szCs w:val="28"/>
        </w:rPr>
        <w:t>предложение</w:t>
      </w:r>
      <w:r w:rsidRPr="00607F56">
        <w:rPr>
          <w:rFonts w:ascii="Times New Roman" w:hAnsi="Times New Roman"/>
          <w:sz w:val="28"/>
          <w:szCs w:val="28"/>
        </w:rPr>
        <w:t xml:space="preserve">; вычленять слова из предложений, состоящих из двух – пяти слов; использовать термин </w:t>
      </w:r>
      <w:r w:rsidRPr="00607F56">
        <w:rPr>
          <w:rFonts w:ascii="Times New Roman" w:hAnsi="Times New Roman"/>
          <w:b/>
          <w:bCs/>
          <w:sz w:val="28"/>
          <w:szCs w:val="28"/>
        </w:rPr>
        <w:t>слово;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писать с заглавной буквы имена и фамилии людей, клички животных;</w:t>
      </w:r>
    </w:p>
    <w:p w:rsidR="007F0807" w:rsidRPr="007F0807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списывать с печатного и рукописного текста слова и предложения, опираясь на орфографическое чтение и зрительное восприятие списываемого, проверять правильность </w:t>
      </w:r>
      <w:r w:rsidRPr="007F0807">
        <w:rPr>
          <w:rFonts w:ascii="Times New Roman" w:hAnsi="Times New Roman"/>
          <w:sz w:val="28"/>
          <w:szCs w:val="28"/>
        </w:rPr>
        <w:t>выполнения работы;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писать под диктовку слова, написание которых не расходится с произношением, и текст, состоящий из таких слов (15 – 20 слов).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читать сознательно, правильно небольшие тексты (15 – 20 слов в минуту);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 xml:space="preserve">·  отвечать на вопросы по содержанию </w:t>
      </w:r>
      <w:proofErr w:type="gramStart"/>
      <w:r w:rsidRPr="00607F56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607F56">
        <w:rPr>
          <w:rFonts w:ascii="Times New Roman" w:hAnsi="Times New Roman"/>
          <w:sz w:val="28"/>
          <w:szCs w:val="28"/>
        </w:rPr>
        <w:t>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воспринимать на слух небольшую сказку, рассказ, загадку, стихотворение, рассказывать, о чём слушали, давать простейшую оценку прочитанного (по вопросам учителя или по иллюстрациям), соблюдая соответствующую грамотность и темп высказываний;</w:t>
      </w:r>
    </w:p>
    <w:p w:rsidR="007F0807" w:rsidRPr="00607F56" w:rsidRDefault="007F0807" w:rsidP="007561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7F56">
        <w:rPr>
          <w:rFonts w:ascii="Times New Roman" w:hAnsi="Times New Roman"/>
          <w:sz w:val="28"/>
          <w:szCs w:val="28"/>
        </w:rPr>
        <w:t>·  употреблять слова приветствия, прощания, благодарности, выражающие просьбу.</w:t>
      </w: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2B41" w:rsidRDefault="000C2B41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5D2D" w:rsidRPr="00322108" w:rsidRDefault="00EE2CCD" w:rsidP="00322108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i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7</w:t>
      </w:r>
      <w:r w:rsidR="00AC5D2D" w:rsidRPr="00322108">
        <w:rPr>
          <w:rFonts w:ascii="Times New Roman" w:hAnsi="Times New Roman"/>
          <w:b/>
          <w:sz w:val="28"/>
          <w:szCs w:val="28"/>
        </w:rPr>
        <w:t xml:space="preserve">.Содержание </w:t>
      </w:r>
      <w:r w:rsidRPr="00322108">
        <w:rPr>
          <w:rFonts w:ascii="Times New Roman" w:hAnsi="Times New Roman"/>
          <w:b/>
          <w:sz w:val="28"/>
          <w:szCs w:val="28"/>
        </w:rPr>
        <w:t>коррекционно</w:t>
      </w:r>
      <w:r w:rsidR="00756112">
        <w:rPr>
          <w:rFonts w:ascii="Times New Roman" w:hAnsi="Times New Roman"/>
          <w:b/>
          <w:sz w:val="28"/>
          <w:szCs w:val="28"/>
        </w:rPr>
        <w:t>-развивающего</w:t>
      </w:r>
      <w:r w:rsidRPr="00322108">
        <w:rPr>
          <w:rFonts w:ascii="Times New Roman" w:hAnsi="Times New Roman"/>
          <w:b/>
          <w:sz w:val="28"/>
          <w:szCs w:val="28"/>
        </w:rPr>
        <w:t xml:space="preserve"> курса</w:t>
      </w:r>
    </w:p>
    <w:p w:rsidR="007F0807" w:rsidRDefault="00AC5D2D" w:rsidP="007F080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2108">
        <w:rPr>
          <w:rFonts w:ascii="Times New Roman" w:hAnsi="Times New Roman"/>
          <w:b/>
          <w:color w:val="000000"/>
          <w:sz w:val="28"/>
          <w:szCs w:val="28"/>
        </w:rPr>
        <w:t>20</w:t>
      </w:r>
      <w:r w:rsidR="002F6267" w:rsidRPr="00322108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327A4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322108">
        <w:rPr>
          <w:rFonts w:ascii="Times New Roman" w:hAnsi="Times New Roman"/>
          <w:b/>
          <w:color w:val="000000"/>
          <w:sz w:val="28"/>
          <w:szCs w:val="28"/>
        </w:rPr>
        <w:t>– 20</w:t>
      </w:r>
      <w:r w:rsidR="002F6267" w:rsidRPr="00322108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327A4">
        <w:rPr>
          <w:rFonts w:ascii="Times New Roman" w:hAnsi="Times New Roman"/>
          <w:b/>
          <w:color w:val="000000"/>
          <w:sz w:val="28"/>
          <w:szCs w:val="28"/>
        </w:rPr>
        <w:t xml:space="preserve">6 </w:t>
      </w:r>
      <w:r w:rsidRPr="00322108">
        <w:rPr>
          <w:rFonts w:ascii="Times New Roman" w:hAnsi="Times New Roman"/>
          <w:b/>
          <w:color w:val="000000"/>
          <w:sz w:val="28"/>
          <w:szCs w:val="28"/>
        </w:rPr>
        <w:t>учебный год</w:t>
      </w:r>
    </w:p>
    <w:p w:rsidR="007F0807" w:rsidRDefault="002212FF" w:rsidP="007F080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>1</w:t>
      </w:r>
      <w:r w:rsidR="00AC5D2D" w:rsidRPr="00322108"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t xml:space="preserve">Обучение грамоте </w:t>
      </w:r>
    </w:p>
    <w:p w:rsidR="00756112" w:rsidRPr="00756112" w:rsidRDefault="00756112" w:rsidP="00756112">
      <w:pPr>
        <w:spacing w:after="0" w:line="240" w:lineRule="auto"/>
        <w:ind w:left="-284" w:firstLine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Слово. Предложение. Речь. Воспри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ятие речи учителя и одноклассников. Практическое овладение учебным диалогом: «присвоение» (отнесение к себе) вопроса, заданного всему клас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су; осознание смысла вопроса; уме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ние задавать вопрос в целях полу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чения необходимой информации. Культура речи: соблюдение норм русского литературного языка в усло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 xml:space="preserve">виях бытового и учебного общения. Составление небольших рассказов описательного и повествовательного характера (на материале 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lastRenderedPageBreak/>
        <w:t>чувственно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го опыта, игр, занятий, наблюдений). Составление рассказов по серии сю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жетных картинок.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t>Фонетика и графика</w:t>
      </w:r>
    </w:p>
    <w:p w:rsidR="00756112" w:rsidRPr="00756112" w:rsidRDefault="00756112" w:rsidP="00756112">
      <w:pPr>
        <w:spacing w:after="0" w:line="240" w:lineRule="auto"/>
        <w:ind w:left="-284" w:firstLine="284"/>
        <w:jc w:val="both"/>
        <w:rPr>
          <w:rStyle w:val="aff1"/>
          <w:rFonts w:ascii="Times New Roman" w:hAnsi="Times New Roman"/>
          <w:b w:val="0"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Единство звукового состава слова и его значения. Интонационное выделение звуков в слове. Звуковой анализ. Последовательность звуков в слове. Изолированный звук (выделение, называние, фиксация фишкой).  Сопоставление слов, различающихся одним звуком. Различение гласных и согласных звуков, гласных ударных и безударных, согласных твёрдых и мягких, звонких и глухих. Построение моделей звукового состава, отражающих качественные характеристики звуков (согласных и гласных, твёрдых и мягких). Подбор слов, соответствующих заданной модели. Самостоятельная постановка ударения в слове; выделение ударного гласного звука.</w:t>
      </w:r>
    </w:p>
    <w:p w:rsidR="00756112" w:rsidRDefault="00756112" w:rsidP="00756112">
      <w:pPr>
        <w:spacing w:after="0" w:line="240" w:lineRule="auto"/>
        <w:ind w:left="-284" w:firstLine="284"/>
        <w:jc w:val="both"/>
        <w:rPr>
          <w:rStyle w:val="aff1"/>
          <w:rFonts w:ascii="Times New Roman" w:hAnsi="Times New Roman"/>
          <w:b w:val="0"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 xml:space="preserve">Слог как минимальная произносительная единица. Деление слов на слоги. Слоговой анализ слов. Соотнесение произносительного слова со </w:t>
      </w:r>
      <w:proofErr w:type="spellStart"/>
      <w:r w:rsidRPr="00756112">
        <w:rPr>
          <w:rStyle w:val="aff1"/>
          <w:rFonts w:ascii="Times New Roman" w:hAnsi="Times New Roman"/>
          <w:b w:val="0"/>
          <w:sz w:val="28"/>
          <w:szCs w:val="28"/>
        </w:rPr>
        <w:t>слогоударной</w:t>
      </w:r>
      <w:proofErr w:type="spellEnd"/>
      <w:r w:rsidRPr="00756112">
        <w:rPr>
          <w:rStyle w:val="aff1"/>
          <w:rFonts w:ascii="Times New Roman" w:hAnsi="Times New Roman"/>
          <w:b w:val="0"/>
          <w:sz w:val="28"/>
          <w:szCs w:val="28"/>
        </w:rPr>
        <w:t xml:space="preserve"> схемой. Различение звука и буквы: буква как знак звука. Позиционный способ обо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значения звуков буквами. Буквы гласных как показатель твёрдост</w:t>
      </w:r>
      <w:proofErr w:type="gramStart"/>
      <w:r w:rsidRPr="00756112">
        <w:rPr>
          <w:rStyle w:val="aff1"/>
          <w:rFonts w:ascii="Times New Roman" w:hAnsi="Times New Roman"/>
          <w:b w:val="0"/>
          <w:sz w:val="28"/>
          <w:szCs w:val="28"/>
        </w:rPr>
        <w:t>и-</w:t>
      </w:r>
      <w:proofErr w:type="gramEnd"/>
      <w:r w:rsidRPr="00756112">
        <w:rPr>
          <w:rStyle w:val="aff1"/>
          <w:rFonts w:ascii="Times New Roman" w:hAnsi="Times New Roman"/>
          <w:b w:val="0"/>
          <w:sz w:val="28"/>
          <w:szCs w:val="28"/>
        </w:rPr>
        <w:t xml:space="preserve"> мягкости предшествующих согласных звуков. Функции букв е, ё, ю, я. Обо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значение буквами звука [й</w:t>
      </w:r>
      <w:proofErr w:type="gramStart"/>
      <w:r w:rsidRPr="00756112">
        <w:rPr>
          <w:rStyle w:val="aff1"/>
          <w:rFonts w:ascii="Times New Roman" w:hAnsi="Times New Roman"/>
          <w:b w:val="0"/>
          <w:sz w:val="28"/>
          <w:szCs w:val="28"/>
        </w:rPr>
        <w:t>1</w:t>
      </w:r>
      <w:proofErr w:type="gramEnd"/>
      <w:r w:rsidRPr="00756112">
        <w:rPr>
          <w:rStyle w:val="aff1"/>
          <w:rFonts w:ascii="Times New Roman" w:hAnsi="Times New Roman"/>
          <w:b w:val="0"/>
          <w:sz w:val="28"/>
          <w:szCs w:val="28"/>
        </w:rPr>
        <w:t>] в разных позициях. Сравнительный анализ буквенных записей слов с разными позициями согласных звуков.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t>Слово</w:t>
      </w:r>
    </w:p>
    <w:p w:rsidR="00756112" w:rsidRDefault="00756112" w:rsidP="00756112">
      <w:pPr>
        <w:spacing w:after="0" w:line="240" w:lineRule="auto"/>
        <w:ind w:left="-284" w:firstLine="284"/>
        <w:jc w:val="both"/>
        <w:rPr>
          <w:rStyle w:val="aff1"/>
          <w:rFonts w:ascii="Times New Roman" w:hAnsi="Times New Roman"/>
          <w:b w:val="0"/>
          <w:sz w:val="28"/>
          <w:szCs w:val="28"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Слово как объект изучения, материал для анализа. Сло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во как единство звучания и значения. Активизация и расширение словарного за</w:t>
      </w:r>
      <w:r w:rsidRPr="00756112">
        <w:rPr>
          <w:rStyle w:val="aff1"/>
          <w:rFonts w:ascii="Times New Roman" w:hAnsi="Times New Roman"/>
          <w:b w:val="0"/>
          <w:sz w:val="28"/>
          <w:szCs w:val="28"/>
        </w:rPr>
        <w:softHyphen/>
        <w:t>паса</w:t>
      </w:r>
      <w:r>
        <w:rPr>
          <w:rStyle w:val="aff1"/>
          <w:rFonts w:ascii="Times New Roman" w:hAnsi="Times New Roman"/>
          <w:b w:val="0"/>
          <w:sz w:val="28"/>
          <w:szCs w:val="28"/>
        </w:rPr>
        <w:t>.</w:t>
      </w:r>
    </w:p>
    <w:p w:rsidR="00756112" w:rsidRPr="00756112" w:rsidRDefault="00756112" w:rsidP="00756112">
      <w:pPr>
        <w:spacing w:after="0" w:line="240" w:lineRule="auto"/>
        <w:ind w:left="-284" w:firstLine="284"/>
        <w:rPr>
          <w:rStyle w:val="aff1"/>
          <w:rFonts w:ascii="Times New Roman" w:hAnsi="Times New Roman"/>
          <w:sz w:val="28"/>
          <w:szCs w:val="28"/>
        </w:rPr>
      </w:pPr>
      <w:r w:rsidRPr="00756112">
        <w:rPr>
          <w:rStyle w:val="aff1"/>
          <w:rFonts w:ascii="Times New Roman" w:hAnsi="Times New Roman"/>
          <w:sz w:val="28"/>
          <w:szCs w:val="28"/>
        </w:rPr>
        <w:t>Синтаксис и пунктуация</w:t>
      </w:r>
    </w:p>
    <w:p w:rsidR="00756112" w:rsidRPr="00756112" w:rsidRDefault="00756112" w:rsidP="00756112">
      <w:pPr>
        <w:spacing w:after="0" w:line="240" w:lineRule="auto"/>
        <w:ind w:left="-284" w:firstLine="284"/>
        <w:jc w:val="both"/>
        <w:rPr>
          <w:rStyle w:val="aff1"/>
          <w:bCs w:val="0"/>
        </w:rPr>
      </w:pPr>
    </w:p>
    <w:p w:rsidR="003964D4" w:rsidRPr="00025E0A" w:rsidRDefault="00756112" w:rsidP="00025E0A">
      <w:pPr>
        <w:spacing w:after="0" w:line="240" w:lineRule="auto"/>
        <w:ind w:left="-284" w:firstLine="284"/>
        <w:jc w:val="both"/>
        <w:rPr>
          <w:b/>
        </w:rPr>
      </w:pPr>
      <w:r w:rsidRPr="00756112">
        <w:rPr>
          <w:rStyle w:val="aff1"/>
          <w:rFonts w:ascii="Times New Roman" w:hAnsi="Times New Roman"/>
          <w:b w:val="0"/>
          <w:sz w:val="28"/>
          <w:szCs w:val="28"/>
        </w:rPr>
        <w:t>Предложение – как единица речи. Текст. Признаки текста. Порядок слов в предложении. Простое предложение. Конструирование высказывания: речевой замысел, выбор соответствующих речевых средств, конструирование предложения и текста. Установление при помощи смысловых (синтаксических) вопросов связи между словами в предложении.</w:t>
      </w: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78B" w:rsidRDefault="003F378B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Pr="00322108" w:rsidRDefault="003246A3" w:rsidP="007F0807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2108">
        <w:rPr>
          <w:rFonts w:ascii="Times New Roman" w:hAnsi="Times New Roman"/>
          <w:b/>
          <w:bCs/>
          <w:sz w:val="28"/>
          <w:szCs w:val="28"/>
        </w:rPr>
        <w:t xml:space="preserve">8. </w:t>
      </w:r>
      <w:r w:rsidRPr="00322108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7A1B7C" w:rsidRPr="00322108" w:rsidRDefault="00637DEC" w:rsidP="007A1B7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2025 – 2026</w:t>
      </w:r>
      <w:r w:rsidR="003246A3" w:rsidRPr="00322108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3246A3" w:rsidRDefault="009C1F7B" w:rsidP="009C1F7B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1"/>
        <w:gridCol w:w="2491"/>
        <w:gridCol w:w="2392"/>
        <w:gridCol w:w="1540"/>
        <w:gridCol w:w="1841"/>
        <w:gridCol w:w="1495"/>
      </w:tblGrid>
      <w:tr w:rsidR="007A1B7C" w:rsidTr="007A1B7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часов, отводимых на освоение темы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E874C6" w:rsidP="00E874C6">
            <w:pPr>
              <w:ind w:right="12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874C6">
              <w:rPr>
                <w:rFonts w:ascii="Times New Roman" w:hAnsi="Times New Roman"/>
                <w:bCs/>
                <w:sz w:val="28"/>
                <w:szCs w:val="28"/>
              </w:rPr>
              <w:t>Дата прохождения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E874C6" w:rsidP="00E874C6">
            <w:pPr>
              <w:ind w:right="12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Корректи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:rsidR="00E874C6" w:rsidRDefault="00E874C6" w:rsidP="00E874C6">
            <w:pPr>
              <w:ind w:right="12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ровка</w:t>
            </w:r>
            <w:proofErr w:type="spellEnd"/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Подготовительный период 4 часа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Инструктаж по ТБ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Вводное занятие. Начальная диагностика.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Pr="000C2B41" w:rsidRDefault="007A1B7C">
            <w:pPr>
              <w:ind w:right="120"/>
              <w:jc w:val="both"/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</w:pPr>
            <w:r w:rsidRPr="000C2B41">
              <w:rPr>
                <w:rFonts w:ascii="Times New Roman" w:hAnsi="Times New Roman"/>
                <w:bCs/>
                <w:sz w:val="28"/>
                <w:szCs w:val="28"/>
              </w:rPr>
              <w:t xml:space="preserve">Ориентируется на странице прописи. Выполняет штриховку наклонными линиями, петлёй снизу, вверху, вертикальными линиями. 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t>Выделяет слова из речевого потока: определяет на слух слово, количество слов в предложении,</w:t>
            </w:r>
          </w:p>
          <w:p w:rsidR="007A1B7C" w:rsidRPr="000C2B41" w:rsidRDefault="007A1B7C">
            <w:pPr>
              <w:ind w:right="120"/>
              <w:jc w:val="both"/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</w:pP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t>обозначает каждое слово полоской.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t xml:space="preserve">Выделяет 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lastRenderedPageBreak/>
              <w:t>предложения из речевого потока: определяет на слух границы пред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softHyphen/>
              <w:t>ложения, обозначает каждое пред</w:t>
            </w:r>
            <w:r w:rsidRPr="000C2B41">
              <w:rPr>
                <w:rStyle w:val="aff1"/>
                <w:rFonts w:ascii="Times New Roman" w:hAnsi="Times New Roman"/>
                <w:b w:val="0"/>
                <w:sz w:val="28"/>
                <w:szCs w:val="28"/>
              </w:rPr>
              <w:softHyphen/>
              <w:t>ложение полоской. Составляет рассказ по сюжетной и деформированной картинке.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Pr="008C6957" w:rsidRDefault="003F378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классифицировать предметы и слова.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B96815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7A1B7C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зрительн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моторной координации.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Основной   период. Фонетика и орфоэпия 17 часов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способности к классификации.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Воспроизводит форму изу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чаемой буквы и её соедине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ния с другой буквой по алго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ритму. Соблюдает сораз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 xml:space="preserve">мерность элементов буквы по высоте, ширине и углу наклона. 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Различает написание разных букв с одинаковыми элементами;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Пишет под диктовку изучен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ные буквы, слоги, слова.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Различает на слух написания гласных первого и второго ряда;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Называет слова на 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lastRenderedPageBreak/>
              <w:t>заданную букву алфавита.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Отличает гласные звуки от согласных;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Дает характеристику звукам;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Обозначает мягкость согласных звуков мягким знаком на конце и в середине слова;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Знает правила написания сочетаний: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Применяет правила написания сочетаний: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 алфавит;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Составляет порядок  слов по алфавиту.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устанавливать связь между понятиями.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умения обобщать.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Упражнения на развитие зрительно-моторной координации.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и письмо слогов и слов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Б. Чтение и письмо слогов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Буквы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Я.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Чтение и письмо слогов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и письмо слогов с изученными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Отработка  написания букв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="00463F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3F378B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3F378B">
              <w:rPr>
                <w:rFonts w:ascii="Times New Roman" w:hAnsi="Times New Roman"/>
                <w:sz w:val="28"/>
                <w:szCs w:val="28"/>
              </w:rPr>
              <w:t xml:space="preserve">тработка  написания букв </w:t>
            </w:r>
            <w:proofErr w:type="spellStart"/>
            <w:r w:rsidR="001D3709">
              <w:rPr>
                <w:rFonts w:ascii="Times New Roman" w:hAnsi="Times New Roman"/>
                <w:sz w:val="28"/>
                <w:szCs w:val="28"/>
              </w:rPr>
              <w:t>Шш</w:t>
            </w:r>
            <w:proofErr w:type="gramStart"/>
            <w:r w:rsidR="001D3709">
              <w:rPr>
                <w:rFonts w:ascii="Times New Roman" w:hAnsi="Times New Roman"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ч</w:t>
            </w:r>
            <w:proofErr w:type="spellEnd"/>
            <w:r w:rsidR="00463F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Отработка написания сочетаний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ши-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жи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ща,чу-щу</w:t>
            </w:r>
            <w:proofErr w:type="spellEnd"/>
            <w:r w:rsidR="00463FEB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 написания букв всех букв русского алфавита, списывание печатных букв.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E874C6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Отработка обозначения мягкости согласного мягким знаком на конце, в середине слова. Игра «Волшебное превращение слова».  Игра «Спрячь в середину».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Отработка различия гласных и согласных звуков. Игра «Буква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затерялась».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различия гласных и согласных звуков. Что рассказывают буквы? Игра «Кто больше?»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Отработка порядка действия при списывании.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знания алфавита. Игра «По первой и последней букве». Загадки.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Графика и орфография 3 часа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Отработка правописания  сочетаний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ча-ща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,ч</w:t>
            </w:r>
            <w:proofErr w:type="gramEnd"/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у-щу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Обозначает правильно грани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цы предложения. Дополняет предложение словом, в соот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ветствии со смыслом предло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жения. Устанавливает связь слов в предложении, на основе этого восстанавливает дефор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мированное предложение. Записывает с ком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ментированием предложения.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Списывает без ошибок слова и предложения с печатного и  пись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менного шрифта.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57" w:rsidRPr="008C6957" w:rsidRDefault="007A1B7C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написания большой  буквы в пред</w:t>
            </w:r>
            <w:r w:rsidR="008C6957">
              <w:rPr>
                <w:rFonts w:ascii="Times New Roman" w:hAnsi="Times New Roman"/>
                <w:sz w:val="28"/>
                <w:szCs w:val="28"/>
              </w:rPr>
              <w:t xml:space="preserve">ложении. </w:t>
            </w:r>
            <w:r w:rsidR="008C6957" w:rsidRPr="008C6957">
              <w:rPr>
                <w:rFonts w:ascii="Times New Roman" w:hAnsi="Times New Roman"/>
                <w:sz w:val="28"/>
                <w:szCs w:val="28"/>
              </w:rPr>
              <w:t>Отработка</w:t>
            </w:r>
          </w:p>
          <w:p w:rsidR="008C6957" w:rsidRPr="008C6957" w:rsidRDefault="008C6957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957">
              <w:rPr>
                <w:rFonts w:ascii="Times New Roman" w:hAnsi="Times New Roman"/>
                <w:sz w:val="28"/>
                <w:szCs w:val="28"/>
              </w:rPr>
              <w:t>составления</w:t>
            </w:r>
          </w:p>
          <w:p w:rsidR="008C6957" w:rsidRPr="008C6957" w:rsidRDefault="007A1B7C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957">
              <w:rPr>
                <w:rFonts w:ascii="Times New Roman" w:hAnsi="Times New Roman"/>
                <w:sz w:val="28"/>
                <w:szCs w:val="28"/>
              </w:rPr>
              <w:t>деформированного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6957">
              <w:rPr>
                <w:rFonts w:ascii="Times New Roman" w:hAnsi="Times New Roman"/>
                <w:sz w:val="28"/>
                <w:szCs w:val="28"/>
              </w:rPr>
              <w:t xml:space="preserve"> текста.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применения знаков  препинания в конце предложения.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Слово и предложение. Пунктуация- 6 часов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умения писать слова с большой буквы в именах и фамилиях, кличках животных.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Загадки, игра.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Применяет правило написания имен собственных;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Отличает слов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предметы, слова- действия, слова-признаки;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Умеет задавать вопросы к словам: Кто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?, 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Что?, Что делает? Какой?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Делит слова на слоги и для переноса;</w:t>
            </w:r>
          </w:p>
          <w:p w:rsidR="007A1B7C" w:rsidRDefault="007A1B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Списывает печатный те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кст 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описными буквами.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умения отличать слова, отвечающие  на вопросы кто? и что?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умения находить слова, обозначающие действие предметов.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Отработка умения находить с</w:t>
            </w:r>
            <w:r>
              <w:rPr>
                <w:rFonts w:ascii="Times New Roman" w:hAnsi="Times New Roman"/>
                <w:sz w:val="28"/>
                <w:szCs w:val="28"/>
              </w:rPr>
              <w:t>лова, обозначающие признаки предметов.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умений: делить слово на слоги и для переноса. Отработка умения в постановке ударения.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навыка списывания с печатного текста. Игра «Спрятанное слово».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Звуки и буквы- 3 часа</w:t>
            </w: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умения обозначать гласные звуки буквами.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Выполняет фонетический ана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 xml:space="preserve">лиз слов. </w:t>
            </w:r>
          </w:p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10"/>
                <w:sz w:val="28"/>
                <w:szCs w:val="28"/>
              </w:rPr>
              <w:t>Пишет текст под диктовку.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Отработка умения обозначать согласные звуки буквами.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A1B7C" w:rsidTr="007A1B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 умения записывать текст под диктовку.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B7C" w:rsidRDefault="007A1B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7C" w:rsidRDefault="007A1B7C" w:rsidP="00637DE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7C" w:rsidRDefault="007A1B7C">
            <w:pPr>
              <w:ind w:right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25E0A" w:rsidRDefault="00025E0A" w:rsidP="007A1B7C">
      <w:pPr>
        <w:shd w:val="clear" w:color="auto" w:fill="FFFFFF"/>
        <w:spacing w:after="0" w:line="240" w:lineRule="auto"/>
        <w:ind w:right="120"/>
        <w:rPr>
          <w:rFonts w:ascii="Times New Roman" w:hAnsi="Times New Roman"/>
          <w:b/>
          <w:bCs/>
          <w:sz w:val="24"/>
          <w:szCs w:val="24"/>
        </w:rPr>
      </w:pPr>
    </w:p>
    <w:p w:rsidR="003246A3" w:rsidRPr="00CC75CE" w:rsidRDefault="00025E0A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9. Описание материально-технического обеспечения образовательного процесса:</w:t>
      </w:r>
    </w:p>
    <w:p w:rsidR="00025E0A" w:rsidRDefault="00025E0A" w:rsidP="00025E0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Для реализации программного содержания используются: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1.Русский язык: учебник для учащихся общеобразовательных учреждений/ С.В. Иванов, А.О. Евдокимова, М.И. Кузнецова [и др.].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2017.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2.Пишем грамотно: рабочие тетради для учащихся общеобразовательных учреждений/ М.И. Кузнецова.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2021.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3.Учусь писать без ошибо</w:t>
      </w:r>
      <w:proofErr w:type="gramStart"/>
      <w:r>
        <w:rPr>
          <w:rFonts w:ascii="Times New Roman" w:hAnsi="Times New Roman"/>
          <w:sz w:val="28"/>
          <w:szCs w:val="28"/>
        </w:rPr>
        <w:t>к-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рабочая тетрадь для учащихся общеобразовательных учреждений / М.И. Кузнецова.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2021.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4.Русский язык в начальной школе: контрольные работы, тесты, диктанты, изложения/ В.Ю. Романова, Л.В. </w:t>
      </w:r>
      <w:proofErr w:type="spellStart"/>
      <w:r>
        <w:rPr>
          <w:rFonts w:ascii="Times New Roman" w:hAnsi="Times New Roman"/>
          <w:sz w:val="28"/>
          <w:szCs w:val="28"/>
        </w:rPr>
        <w:t>Петленко</w:t>
      </w:r>
      <w:proofErr w:type="spellEnd"/>
      <w:r>
        <w:rPr>
          <w:rFonts w:ascii="Times New Roman" w:hAnsi="Times New Roman"/>
          <w:sz w:val="28"/>
          <w:szCs w:val="28"/>
        </w:rPr>
        <w:t xml:space="preserve">; под ред. С.В. Иванова.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-Граф, 2021.</w:t>
      </w:r>
    </w:p>
    <w:p w:rsidR="00025E0A" w:rsidRDefault="00025E0A" w:rsidP="00025E0A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5.Проверочные тестовые работы: русский язык, математика, чтение:/ Л.Е. </w:t>
      </w:r>
      <w:proofErr w:type="spellStart"/>
      <w:r>
        <w:rPr>
          <w:rFonts w:ascii="Times New Roman" w:hAnsi="Times New Roman"/>
          <w:sz w:val="28"/>
          <w:szCs w:val="28"/>
        </w:rPr>
        <w:t>Журока</w:t>
      </w:r>
      <w:proofErr w:type="spellEnd"/>
      <w:r>
        <w:rPr>
          <w:rFonts w:ascii="Times New Roman" w:hAnsi="Times New Roman"/>
          <w:sz w:val="28"/>
          <w:szCs w:val="28"/>
        </w:rPr>
        <w:t xml:space="preserve">, А.О. Евдокимова, Е.Э. </w:t>
      </w:r>
      <w:proofErr w:type="spellStart"/>
      <w:r>
        <w:rPr>
          <w:rFonts w:ascii="Times New Roman" w:hAnsi="Times New Roman"/>
          <w:sz w:val="28"/>
          <w:szCs w:val="28"/>
        </w:rPr>
        <w:t>Кочурова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-Граф.</w:t>
      </w:r>
    </w:p>
    <w:p w:rsidR="00F7710E" w:rsidRDefault="00025E0A" w:rsidP="00F7710E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Тетрадь для контрольных работ. В.Ю. Романова. – М.: </w:t>
      </w:r>
      <w:proofErr w:type="spellStart"/>
      <w:r>
        <w:rPr>
          <w:rFonts w:ascii="Times New Roman" w:hAnsi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sz w:val="28"/>
          <w:szCs w:val="28"/>
        </w:rPr>
        <w:t>-Граф.</w:t>
      </w:r>
    </w:p>
    <w:p w:rsidR="00F7710E" w:rsidRDefault="00F7710E" w:rsidP="00F7710E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F7710E">
        <w:rPr>
          <w:rFonts w:ascii="Times New Roman" w:hAnsi="Times New Roman"/>
          <w:sz w:val="28"/>
          <w:szCs w:val="28"/>
        </w:rPr>
        <w:t>Интерактивные платформы, тренажеры;</w:t>
      </w:r>
    </w:p>
    <w:p w:rsidR="00F7710E" w:rsidRPr="00F7710E" w:rsidRDefault="00F7710E" w:rsidP="00F7710E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F7710E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F7710E">
        <w:rPr>
          <w:rFonts w:ascii="Times New Roman" w:hAnsi="Times New Roman"/>
          <w:sz w:val="28"/>
          <w:szCs w:val="28"/>
        </w:rPr>
        <w:t>Учи</w:t>
      </w:r>
      <w:proofErr w:type="gramStart"/>
      <w:r w:rsidRPr="00F7710E">
        <w:rPr>
          <w:rFonts w:ascii="Times New Roman" w:hAnsi="Times New Roman"/>
          <w:sz w:val="28"/>
          <w:szCs w:val="28"/>
        </w:rPr>
        <w:t>.р</w:t>
      </w:r>
      <w:proofErr w:type="gramEnd"/>
      <w:r w:rsidRPr="00F7710E">
        <w:rPr>
          <w:rFonts w:ascii="Times New Roman" w:hAnsi="Times New Roman"/>
          <w:sz w:val="28"/>
          <w:szCs w:val="28"/>
        </w:rPr>
        <w:t>у</w:t>
      </w:r>
      <w:proofErr w:type="spellEnd"/>
    </w:p>
    <w:p w:rsidR="00025E0A" w:rsidRDefault="00025E0A" w:rsidP="00025E0A">
      <w:pPr>
        <w:pStyle w:val="ae"/>
        <w:tabs>
          <w:tab w:val="left" w:pos="1161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25E0A" w:rsidRPr="00CC75CE" w:rsidRDefault="00025E0A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Pr="00CC75CE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Pr="00CC75CE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46A3" w:rsidRDefault="003246A3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5D2D" w:rsidRPr="00771A0D" w:rsidRDefault="00AC5D2D" w:rsidP="00771A0D">
      <w:pPr>
        <w:shd w:val="clear" w:color="auto" w:fill="FFFFFF"/>
        <w:spacing w:after="0" w:line="240" w:lineRule="auto"/>
        <w:ind w:right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6E27" w:rsidRPr="00771A0D" w:rsidRDefault="00CF6E27" w:rsidP="00771A0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CF6E27" w:rsidRPr="00771A0D" w:rsidSect="00240A15">
      <w:footerReference w:type="default" r:id="rId12"/>
      <w:pgSz w:w="11906" w:h="16838"/>
      <w:pgMar w:top="1245" w:right="851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CAA" w:rsidRDefault="00A36CAA" w:rsidP="00955903">
      <w:pPr>
        <w:spacing w:after="0" w:line="240" w:lineRule="auto"/>
      </w:pPr>
      <w:r>
        <w:separator/>
      </w:r>
    </w:p>
  </w:endnote>
  <w:endnote w:type="continuationSeparator" w:id="0">
    <w:p w:rsidR="00A36CAA" w:rsidRDefault="00A36CAA" w:rsidP="00955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C17" w:rsidRDefault="008A5ED1">
    <w:pPr>
      <w:pStyle w:val="a8"/>
      <w:jc w:val="right"/>
    </w:pPr>
    <w:r>
      <w:fldChar w:fldCharType="begin"/>
    </w:r>
    <w:r w:rsidR="00D86C17">
      <w:instrText xml:space="preserve"> PAGE   \* MERGEFORMAT </w:instrText>
    </w:r>
    <w:r>
      <w:fldChar w:fldCharType="separate"/>
    </w:r>
    <w:r w:rsidR="00240A15">
      <w:rPr>
        <w:noProof/>
      </w:rPr>
      <w:t>1</w:t>
    </w:r>
    <w:r>
      <w:rPr>
        <w:noProof/>
      </w:rPr>
      <w:fldChar w:fldCharType="end"/>
    </w:r>
  </w:p>
  <w:p w:rsidR="00D86C17" w:rsidRDefault="00D86C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CAA" w:rsidRDefault="00A36CAA" w:rsidP="00955903">
      <w:pPr>
        <w:spacing w:after="0" w:line="240" w:lineRule="auto"/>
      </w:pPr>
      <w:r>
        <w:separator/>
      </w:r>
    </w:p>
  </w:footnote>
  <w:footnote w:type="continuationSeparator" w:id="0">
    <w:p w:rsidR="00A36CAA" w:rsidRDefault="00A36CAA" w:rsidP="00955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D"/>
    <w:multiLevelType w:val="singleLevel"/>
    <w:tmpl w:val="0000000D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10320888"/>
    <w:multiLevelType w:val="hybridMultilevel"/>
    <w:tmpl w:val="E6002FD0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F72A29"/>
    <w:multiLevelType w:val="hybridMultilevel"/>
    <w:tmpl w:val="4A5E77B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464079D"/>
    <w:multiLevelType w:val="hybridMultilevel"/>
    <w:tmpl w:val="75E8C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B05877"/>
    <w:multiLevelType w:val="hybridMultilevel"/>
    <w:tmpl w:val="1A848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F864B6"/>
    <w:multiLevelType w:val="hybridMultilevel"/>
    <w:tmpl w:val="B8ECD4B8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417614"/>
    <w:multiLevelType w:val="hybridMultilevel"/>
    <w:tmpl w:val="475E39C0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804935"/>
    <w:multiLevelType w:val="hybridMultilevel"/>
    <w:tmpl w:val="678A7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A136B4"/>
    <w:multiLevelType w:val="hybridMultilevel"/>
    <w:tmpl w:val="51546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D45BEB"/>
    <w:multiLevelType w:val="hybridMultilevel"/>
    <w:tmpl w:val="074086DA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8D0C1F"/>
    <w:multiLevelType w:val="hybridMultilevel"/>
    <w:tmpl w:val="46E8B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8D468A"/>
    <w:multiLevelType w:val="hybridMultilevel"/>
    <w:tmpl w:val="6B3C7DB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C141ED"/>
    <w:multiLevelType w:val="hybridMultilevel"/>
    <w:tmpl w:val="DEF86FCE"/>
    <w:lvl w:ilvl="0" w:tplc="0419000B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9">
    <w:nsid w:val="2B161A31"/>
    <w:multiLevelType w:val="hybridMultilevel"/>
    <w:tmpl w:val="0A386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D15D8B"/>
    <w:multiLevelType w:val="hybridMultilevel"/>
    <w:tmpl w:val="F034BCE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C84D41"/>
    <w:multiLevelType w:val="hybridMultilevel"/>
    <w:tmpl w:val="E3829F06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FD7954"/>
    <w:multiLevelType w:val="hybridMultilevel"/>
    <w:tmpl w:val="AAB454CC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1004C1"/>
    <w:multiLevelType w:val="hybridMultilevel"/>
    <w:tmpl w:val="3F38AB7C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E46CD4"/>
    <w:multiLevelType w:val="hybridMultilevel"/>
    <w:tmpl w:val="808283B8"/>
    <w:lvl w:ilvl="0" w:tplc="9AA2C2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783D1C"/>
    <w:multiLevelType w:val="hybridMultilevel"/>
    <w:tmpl w:val="5B367AF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25433E3"/>
    <w:multiLevelType w:val="hybridMultilevel"/>
    <w:tmpl w:val="9DD205A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A02C38"/>
    <w:multiLevelType w:val="hybridMultilevel"/>
    <w:tmpl w:val="3CF6F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C1A17"/>
    <w:multiLevelType w:val="hybridMultilevel"/>
    <w:tmpl w:val="3304ABA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A937D37"/>
    <w:multiLevelType w:val="hybridMultilevel"/>
    <w:tmpl w:val="0E36AFF8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914AD5"/>
    <w:multiLevelType w:val="hybridMultilevel"/>
    <w:tmpl w:val="2D440860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EA439F"/>
    <w:multiLevelType w:val="hybridMultilevel"/>
    <w:tmpl w:val="B91A8C92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874484"/>
    <w:multiLevelType w:val="hybridMultilevel"/>
    <w:tmpl w:val="8E5E516E"/>
    <w:lvl w:ilvl="0" w:tplc="8084C1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62B42D0"/>
    <w:multiLevelType w:val="hybridMultilevel"/>
    <w:tmpl w:val="B57617E2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27681B"/>
    <w:multiLevelType w:val="hybridMultilevel"/>
    <w:tmpl w:val="AFE67CDA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AF772C"/>
    <w:multiLevelType w:val="hybridMultilevel"/>
    <w:tmpl w:val="47EA5A8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C92528"/>
    <w:multiLevelType w:val="hybridMultilevel"/>
    <w:tmpl w:val="39F25FF8"/>
    <w:lvl w:ilvl="0" w:tplc="9AA2C2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25C2E"/>
    <w:multiLevelType w:val="hybridMultilevel"/>
    <w:tmpl w:val="3F82CB1E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951541"/>
    <w:multiLevelType w:val="hybridMultilevel"/>
    <w:tmpl w:val="0F80E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EC674C"/>
    <w:multiLevelType w:val="hybridMultilevel"/>
    <w:tmpl w:val="6338F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0D0A63"/>
    <w:multiLevelType w:val="hybridMultilevel"/>
    <w:tmpl w:val="57CEE5A4"/>
    <w:lvl w:ilvl="0" w:tplc="2E4218F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C83FB3"/>
    <w:multiLevelType w:val="hybridMultilevel"/>
    <w:tmpl w:val="FA66D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2526FE"/>
    <w:multiLevelType w:val="hybridMultilevel"/>
    <w:tmpl w:val="347260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0D7C85"/>
    <w:multiLevelType w:val="hybridMultilevel"/>
    <w:tmpl w:val="7D662E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3"/>
  </w:num>
  <w:num w:numId="4">
    <w:abstractNumId w:val="39"/>
  </w:num>
  <w:num w:numId="5">
    <w:abstractNumId w:val="28"/>
  </w:num>
  <w:num w:numId="6">
    <w:abstractNumId w:val="16"/>
  </w:num>
  <w:num w:numId="7">
    <w:abstractNumId w:val="18"/>
  </w:num>
  <w:num w:numId="8">
    <w:abstractNumId w:val="27"/>
  </w:num>
  <w:num w:numId="9">
    <w:abstractNumId w:val="42"/>
  </w:num>
  <w:num w:numId="1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3"/>
  </w:num>
  <w:num w:numId="28">
    <w:abstractNumId w:val="5"/>
  </w:num>
  <w:num w:numId="29">
    <w:abstractNumId w:val="2"/>
  </w:num>
  <w:num w:numId="30">
    <w:abstractNumId w:val="4"/>
  </w:num>
  <w:num w:numId="31">
    <w:abstractNumId w:val="6"/>
  </w:num>
  <w:num w:numId="32">
    <w:abstractNumId w:val="3"/>
  </w:num>
  <w:num w:numId="33">
    <w:abstractNumId w:val="0"/>
  </w:num>
  <w:num w:numId="34">
    <w:abstractNumId w:val="19"/>
  </w:num>
  <w:num w:numId="35">
    <w:abstractNumId w:val="41"/>
  </w:num>
  <w:num w:numId="36">
    <w:abstractNumId w:val="38"/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25"/>
  </w:num>
  <w:num w:numId="41">
    <w:abstractNumId w:val="8"/>
  </w:num>
  <w:num w:numId="42">
    <w:abstractNumId w:val="24"/>
  </w:num>
  <w:num w:numId="43">
    <w:abstractNumId w:val="36"/>
  </w:num>
  <w:num w:numId="44">
    <w:abstractNumId w:val="32"/>
  </w:num>
  <w:num w:numId="45">
    <w:abstractNumId w:val="10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CB7"/>
    <w:rsid w:val="00016669"/>
    <w:rsid w:val="00025E0A"/>
    <w:rsid w:val="0004684B"/>
    <w:rsid w:val="000B1D1A"/>
    <w:rsid w:val="000C11FE"/>
    <w:rsid w:val="000C2B41"/>
    <w:rsid w:val="000C6626"/>
    <w:rsid w:val="000E6C3E"/>
    <w:rsid w:val="000F0FF6"/>
    <w:rsid w:val="00101265"/>
    <w:rsid w:val="00104512"/>
    <w:rsid w:val="001171EC"/>
    <w:rsid w:val="00120FAD"/>
    <w:rsid w:val="00125732"/>
    <w:rsid w:val="0013668E"/>
    <w:rsid w:val="001370EF"/>
    <w:rsid w:val="00154C46"/>
    <w:rsid w:val="00166C1B"/>
    <w:rsid w:val="00171F39"/>
    <w:rsid w:val="0017492A"/>
    <w:rsid w:val="00190C13"/>
    <w:rsid w:val="001B718A"/>
    <w:rsid w:val="001C2903"/>
    <w:rsid w:val="001D3709"/>
    <w:rsid w:val="001E7B0A"/>
    <w:rsid w:val="002212FF"/>
    <w:rsid w:val="00225024"/>
    <w:rsid w:val="00230781"/>
    <w:rsid w:val="0023439D"/>
    <w:rsid w:val="00240A15"/>
    <w:rsid w:val="0025686B"/>
    <w:rsid w:val="002624E1"/>
    <w:rsid w:val="002630B8"/>
    <w:rsid w:val="00281499"/>
    <w:rsid w:val="002941E2"/>
    <w:rsid w:val="002A4E86"/>
    <w:rsid w:val="002D5A74"/>
    <w:rsid w:val="002E65E4"/>
    <w:rsid w:val="002E6FB7"/>
    <w:rsid w:val="002F394E"/>
    <w:rsid w:val="002F5494"/>
    <w:rsid w:val="002F6267"/>
    <w:rsid w:val="003026AB"/>
    <w:rsid w:val="00320870"/>
    <w:rsid w:val="00321AC7"/>
    <w:rsid w:val="00322108"/>
    <w:rsid w:val="00323D52"/>
    <w:rsid w:val="003246A3"/>
    <w:rsid w:val="00327BCF"/>
    <w:rsid w:val="00333570"/>
    <w:rsid w:val="0033646E"/>
    <w:rsid w:val="00342B1C"/>
    <w:rsid w:val="00343A7A"/>
    <w:rsid w:val="00345FD5"/>
    <w:rsid w:val="003460B8"/>
    <w:rsid w:val="00351130"/>
    <w:rsid w:val="00353FBA"/>
    <w:rsid w:val="003617DF"/>
    <w:rsid w:val="003964D4"/>
    <w:rsid w:val="003A46AC"/>
    <w:rsid w:val="003E1AE6"/>
    <w:rsid w:val="003F378B"/>
    <w:rsid w:val="003F4466"/>
    <w:rsid w:val="00406707"/>
    <w:rsid w:val="00410CB7"/>
    <w:rsid w:val="00416E34"/>
    <w:rsid w:val="00423647"/>
    <w:rsid w:val="0044045A"/>
    <w:rsid w:val="00463FEB"/>
    <w:rsid w:val="0046509F"/>
    <w:rsid w:val="004847E7"/>
    <w:rsid w:val="004963C2"/>
    <w:rsid w:val="00497A37"/>
    <w:rsid w:val="004A1C44"/>
    <w:rsid w:val="004D0C2D"/>
    <w:rsid w:val="004F113C"/>
    <w:rsid w:val="00506300"/>
    <w:rsid w:val="00507DCE"/>
    <w:rsid w:val="0055102B"/>
    <w:rsid w:val="005942D8"/>
    <w:rsid w:val="005E3157"/>
    <w:rsid w:val="005E6AAF"/>
    <w:rsid w:val="005E7B15"/>
    <w:rsid w:val="00615EAF"/>
    <w:rsid w:val="00637DEC"/>
    <w:rsid w:val="00643167"/>
    <w:rsid w:val="00654C04"/>
    <w:rsid w:val="00656CA4"/>
    <w:rsid w:val="0066737B"/>
    <w:rsid w:val="00687E98"/>
    <w:rsid w:val="006A6E85"/>
    <w:rsid w:val="006C54AF"/>
    <w:rsid w:val="00726CE5"/>
    <w:rsid w:val="00740101"/>
    <w:rsid w:val="0074256A"/>
    <w:rsid w:val="00751AA3"/>
    <w:rsid w:val="00756112"/>
    <w:rsid w:val="00771A0D"/>
    <w:rsid w:val="007940BF"/>
    <w:rsid w:val="007A1B7C"/>
    <w:rsid w:val="007B3C09"/>
    <w:rsid w:val="007F0807"/>
    <w:rsid w:val="00833419"/>
    <w:rsid w:val="00833A5A"/>
    <w:rsid w:val="008438DB"/>
    <w:rsid w:val="00887ACE"/>
    <w:rsid w:val="00893D7D"/>
    <w:rsid w:val="008A5ED1"/>
    <w:rsid w:val="008B65EA"/>
    <w:rsid w:val="008B6FFB"/>
    <w:rsid w:val="008C6957"/>
    <w:rsid w:val="008D512F"/>
    <w:rsid w:val="008E31F8"/>
    <w:rsid w:val="008E5EA7"/>
    <w:rsid w:val="008E780E"/>
    <w:rsid w:val="008F05A3"/>
    <w:rsid w:val="008F2D11"/>
    <w:rsid w:val="008F313D"/>
    <w:rsid w:val="0091466B"/>
    <w:rsid w:val="00930A83"/>
    <w:rsid w:val="00931D0D"/>
    <w:rsid w:val="00934098"/>
    <w:rsid w:val="00934563"/>
    <w:rsid w:val="00941DAB"/>
    <w:rsid w:val="00944C2D"/>
    <w:rsid w:val="00953CFF"/>
    <w:rsid w:val="00954890"/>
    <w:rsid w:val="00955903"/>
    <w:rsid w:val="009732C4"/>
    <w:rsid w:val="00991EB7"/>
    <w:rsid w:val="009C1F7B"/>
    <w:rsid w:val="009D20E9"/>
    <w:rsid w:val="009F1C19"/>
    <w:rsid w:val="00A02FEB"/>
    <w:rsid w:val="00A15356"/>
    <w:rsid w:val="00A35720"/>
    <w:rsid w:val="00A3608F"/>
    <w:rsid w:val="00A36BE9"/>
    <w:rsid w:val="00A36CAA"/>
    <w:rsid w:val="00A450C2"/>
    <w:rsid w:val="00A8613F"/>
    <w:rsid w:val="00A96BF3"/>
    <w:rsid w:val="00AA65DB"/>
    <w:rsid w:val="00AC5D2D"/>
    <w:rsid w:val="00AD1D75"/>
    <w:rsid w:val="00B10D11"/>
    <w:rsid w:val="00B1558E"/>
    <w:rsid w:val="00B15F61"/>
    <w:rsid w:val="00B327EB"/>
    <w:rsid w:val="00B475B1"/>
    <w:rsid w:val="00B602D6"/>
    <w:rsid w:val="00B65596"/>
    <w:rsid w:val="00B7678E"/>
    <w:rsid w:val="00B96815"/>
    <w:rsid w:val="00BC3BAF"/>
    <w:rsid w:val="00BD17BC"/>
    <w:rsid w:val="00BD5020"/>
    <w:rsid w:val="00BE27ED"/>
    <w:rsid w:val="00BF6786"/>
    <w:rsid w:val="00C0278D"/>
    <w:rsid w:val="00C042E2"/>
    <w:rsid w:val="00C1332E"/>
    <w:rsid w:val="00C2327C"/>
    <w:rsid w:val="00C23555"/>
    <w:rsid w:val="00C367F2"/>
    <w:rsid w:val="00C41175"/>
    <w:rsid w:val="00C530F2"/>
    <w:rsid w:val="00C545D7"/>
    <w:rsid w:val="00C63E26"/>
    <w:rsid w:val="00C76F57"/>
    <w:rsid w:val="00C966E6"/>
    <w:rsid w:val="00C968F1"/>
    <w:rsid w:val="00C97684"/>
    <w:rsid w:val="00CA3934"/>
    <w:rsid w:val="00CC75CE"/>
    <w:rsid w:val="00CF6E27"/>
    <w:rsid w:val="00D14056"/>
    <w:rsid w:val="00D170E2"/>
    <w:rsid w:val="00D327A4"/>
    <w:rsid w:val="00D36DA9"/>
    <w:rsid w:val="00D55407"/>
    <w:rsid w:val="00D55C44"/>
    <w:rsid w:val="00D73200"/>
    <w:rsid w:val="00D86C17"/>
    <w:rsid w:val="00D92369"/>
    <w:rsid w:val="00D97933"/>
    <w:rsid w:val="00DC60E4"/>
    <w:rsid w:val="00DE5479"/>
    <w:rsid w:val="00E05ED1"/>
    <w:rsid w:val="00E229DA"/>
    <w:rsid w:val="00E2391D"/>
    <w:rsid w:val="00E527BE"/>
    <w:rsid w:val="00E71A21"/>
    <w:rsid w:val="00E728C0"/>
    <w:rsid w:val="00E75871"/>
    <w:rsid w:val="00E77DF4"/>
    <w:rsid w:val="00E874C6"/>
    <w:rsid w:val="00E9139C"/>
    <w:rsid w:val="00E91DB6"/>
    <w:rsid w:val="00E97169"/>
    <w:rsid w:val="00EA40B7"/>
    <w:rsid w:val="00EC4DFA"/>
    <w:rsid w:val="00EE2CCD"/>
    <w:rsid w:val="00EE4971"/>
    <w:rsid w:val="00EF7068"/>
    <w:rsid w:val="00F13EDE"/>
    <w:rsid w:val="00F278A8"/>
    <w:rsid w:val="00F42544"/>
    <w:rsid w:val="00F52A7A"/>
    <w:rsid w:val="00F73651"/>
    <w:rsid w:val="00F759EE"/>
    <w:rsid w:val="00F7710E"/>
    <w:rsid w:val="00F84448"/>
    <w:rsid w:val="00FA3344"/>
    <w:rsid w:val="00FC1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6A6E8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A6E85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u-2-msonormal">
    <w:name w:val="u-2-msonormal"/>
    <w:rsid w:val="006A6E85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A6E85"/>
    <w:pPr>
      <w:ind w:left="720"/>
      <w:contextualSpacing/>
    </w:pPr>
  </w:style>
  <w:style w:type="paragraph" w:customStyle="1" w:styleId="Zag3">
    <w:name w:val="Zag_3"/>
    <w:basedOn w:val="a"/>
    <w:rsid w:val="006A6E8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6A6E85"/>
  </w:style>
  <w:style w:type="paragraph" w:customStyle="1" w:styleId="1">
    <w:name w:val="Абзац списка1"/>
    <w:rsid w:val="006A6E85"/>
    <w:pPr>
      <w:widowControl w:val="0"/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rsid w:val="006A6E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6A6E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A6E8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A6E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64">
    <w:name w:val="Font Style64"/>
    <w:rsid w:val="006A6E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6A6E85"/>
    <w:rPr>
      <w:rFonts w:cs="Calibri"/>
      <w:lang w:val="en-US" w:eastAsia="en-US"/>
    </w:rPr>
  </w:style>
  <w:style w:type="paragraph" w:styleId="aa">
    <w:name w:val="Title"/>
    <w:basedOn w:val="a"/>
    <w:next w:val="a"/>
    <w:link w:val="ab"/>
    <w:qFormat/>
    <w:rsid w:val="006A6E85"/>
    <w:pPr>
      <w:pBdr>
        <w:bottom w:val="single" w:sz="4" w:space="1" w:color="auto"/>
      </w:pBdr>
      <w:spacing w:line="240" w:lineRule="auto"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rsid w:val="006A6E85"/>
    <w:rPr>
      <w:rFonts w:ascii="Cambria" w:eastAsia="Times New Roman" w:hAnsi="Cambria" w:cs="Times New Roman"/>
      <w:spacing w:val="5"/>
      <w:sz w:val="52"/>
      <w:szCs w:val="52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A6E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6E8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6A6E85"/>
    <w:rPr>
      <w:rFonts w:ascii="Calibri" w:eastAsia="Times New Roman" w:hAnsi="Calibri" w:cs="Times New Roman"/>
      <w:lang w:eastAsia="ru-RU"/>
    </w:rPr>
  </w:style>
  <w:style w:type="paragraph" w:styleId="ae">
    <w:name w:val="No Spacing"/>
    <w:aliases w:val="основа,Без интервала1,No Spacing"/>
    <w:link w:val="af"/>
    <w:uiPriority w:val="1"/>
    <w:qFormat/>
    <w:rsid w:val="006A6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0">
    <w:name w:val="Ξαϋχνϋι"/>
    <w:basedOn w:val="a"/>
    <w:uiPriority w:val="99"/>
    <w:rsid w:val="006A6E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1c13">
    <w:name w:val="c1 c13"/>
    <w:locked/>
    <w:rsid w:val="006A6E85"/>
    <w:rPr>
      <w:sz w:val="24"/>
    </w:rPr>
  </w:style>
  <w:style w:type="paragraph" w:customStyle="1" w:styleId="c9">
    <w:name w:val="c9"/>
    <w:rsid w:val="006A6E85"/>
    <w:pPr>
      <w:spacing w:before="100" w:after="100" w:line="240" w:lineRule="auto"/>
    </w:pPr>
    <w:rPr>
      <w:rFonts w:eastAsia="Calibri"/>
      <w:sz w:val="24"/>
      <w:szCs w:val="20"/>
    </w:rPr>
  </w:style>
  <w:style w:type="character" w:customStyle="1" w:styleId="c1">
    <w:name w:val="c1"/>
    <w:rsid w:val="006A6E85"/>
  </w:style>
  <w:style w:type="paragraph" w:customStyle="1" w:styleId="10">
    <w:name w:val="Обычный1"/>
    <w:rsid w:val="006A6E85"/>
    <w:pPr>
      <w:tabs>
        <w:tab w:val="left" w:pos="708"/>
      </w:tabs>
      <w:suppressAutoHyphens/>
    </w:pPr>
    <w:rPr>
      <w:rFonts w:ascii="Calibri" w:eastAsia="Droid Sans Fallback" w:hAnsi="Calibri" w:cs="Times New Roman"/>
      <w:color w:val="00000A"/>
      <w:lang w:eastAsia="ru-RU"/>
    </w:rPr>
  </w:style>
  <w:style w:type="character" w:customStyle="1" w:styleId="WW8Num2z0">
    <w:name w:val="WW8Num2z0"/>
    <w:rsid w:val="006A6E85"/>
    <w:rPr>
      <w:rFonts w:ascii="Symbol" w:hAnsi="Symbol"/>
    </w:rPr>
  </w:style>
  <w:style w:type="character" w:customStyle="1" w:styleId="WW8Num2z1">
    <w:name w:val="WW8Num2z1"/>
    <w:rsid w:val="006A6E85"/>
    <w:rPr>
      <w:rFonts w:ascii="Courier New" w:hAnsi="Courier New" w:cs="Courier New"/>
    </w:rPr>
  </w:style>
  <w:style w:type="character" w:customStyle="1" w:styleId="WW8Num2z2">
    <w:name w:val="WW8Num2z2"/>
    <w:rsid w:val="006A6E85"/>
    <w:rPr>
      <w:rFonts w:ascii="Wingdings" w:hAnsi="Wingdings"/>
    </w:rPr>
  </w:style>
  <w:style w:type="character" w:customStyle="1" w:styleId="WW8Num3z0">
    <w:name w:val="WW8Num3z0"/>
    <w:rsid w:val="006A6E85"/>
    <w:rPr>
      <w:rFonts w:ascii="Symbol" w:hAnsi="Symbol"/>
    </w:rPr>
  </w:style>
  <w:style w:type="character" w:customStyle="1" w:styleId="WW8Num3z1">
    <w:name w:val="WW8Num3z1"/>
    <w:rsid w:val="006A6E85"/>
    <w:rPr>
      <w:rFonts w:ascii="Courier New" w:hAnsi="Courier New" w:cs="Courier New"/>
    </w:rPr>
  </w:style>
  <w:style w:type="character" w:customStyle="1" w:styleId="WW8Num3z2">
    <w:name w:val="WW8Num3z2"/>
    <w:rsid w:val="006A6E85"/>
    <w:rPr>
      <w:rFonts w:ascii="Wingdings" w:hAnsi="Wingdings"/>
    </w:rPr>
  </w:style>
  <w:style w:type="character" w:customStyle="1" w:styleId="WW8Num4z0">
    <w:name w:val="WW8Num4z0"/>
    <w:rsid w:val="006A6E85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6A6E85"/>
    <w:rPr>
      <w:rFonts w:ascii="Symbol" w:hAnsi="Symbol"/>
    </w:rPr>
  </w:style>
  <w:style w:type="character" w:customStyle="1" w:styleId="WW8Num5z1">
    <w:name w:val="WW8Num5z1"/>
    <w:rsid w:val="006A6E85"/>
    <w:rPr>
      <w:rFonts w:ascii="Courier New" w:hAnsi="Courier New" w:cs="Courier New"/>
    </w:rPr>
  </w:style>
  <w:style w:type="character" w:customStyle="1" w:styleId="WW8Num5z2">
    <w:name w:val="WW8Num5z2"/>
    <w:rsid w:val="006A6E85"/>
    <w:rPr>
      <w:rFonts w:ascii="Wingdings" w:hAnsi="Wingdings"/>
    </w:rPr>
  </w:style>
  <w:style w:type="character" w:customStyle="1" w:styleId="WW8Num6z0">
    <w:name w:val="WW8Num6z0"/>
    <w:rsid w:val="006A6E85"/>
    <w:rPr>
      <w:rFonts w:ascii="Symbol" w:hAnsi="Symbol"/>
    </w:rPr>
  </w:style>
  <w:style w:type="character" w:customStyle="1" w:styleId="WW8Num6z1">
    <w:name w:val="WW8Num6z1"/>
    <w:rsid w:val="006A6E85"/>
    <w:rPr>
      <w:rFonts w:ascii="Courier New" w:hAnsi="Courier New" w:cs="Courier New"/>
    </w:rPr>
  </w:style>
  <w:style w:type="character" w:customStyle="1" w:styleId="WW8Num6z2">
    <w:name w:val="WW8Num6z2"/>
    <w:rsid w:val="006A6E85"/>
    <w:rPr>
      <w:rFonts w:ascii="Wingdings" w:hAnsi="Wingdings"/>
    </w:rPr>
  </w:style>
  <w:style w:type="character" w:customStyle="1" w:styleId="WW8Num7z0">
    <w:name w:val="WW8Num7z0"/>
    <w:rsid w:val="006A6E85"/>
    <w:rPr>
      <w:rFonts w:ascii="Symbol" w:hAnsi="Symbol"/>
    </w:rPr>
  </w:style>
  <w:style w:type="character" w:customStyle="1" w:styleId="WW8Num7z1">
    <w:name w:val="WW8Num7z1"/>
    <w:rsid w:val="006A6E85"/>
    <w:rPr>
      <w:rFonts w:ascii="Courier New" w:hAnsi="Courier New" w:cs="Courier New"/>
    </w:rPr>
  </w:style>
  <w:style w:type="character" w:customStyle="1" w:styleId="WW8Num7z2">
    <w:name w:val="WW8Num7z2"/>
    <w:rsid w:val="006A6E85"/>
    <w:rPr>
      <w:rFonts w:ascii="Wingdings" w:hAnsi="Wingdings"/>
    </w:rPr>
  </w:style>
  <w:style w:type="character" w:customStyle="1" w:styleId="WW8Num8z0">
    <w:name w:val="WW8Num8z0"/>
    <w:rsid w:val="006A6E85"/>
    <w:rPr>
      <w:rFonts w:ascii="Symbol" w:hAnsi="Symbol"/>
    </w:rPr>
  </w:style>
  <w:style w:type="character" w:customStyle="1" w:styleId="WW8Num8z1">
    <w:name w:val="WW8Num8z1"/>
    <w:rsid w:val="006A6E85"/>
    <w:rPr>
      <w:rFonts w:ascii="Courier New" w:hAnsi="Courier New" w:cs="Courier New"/>
    </w:rPr>
  </w:style>
  <w:style w:type="character" w:customStyle="1" w:styleId="WW8Num8z2">
    <w:name w:val="WW8Num8z2"/>
    <w:rsid w:val="006A6E85"/>
    <w:rPr>
      <w:rFonts w:ascii="Wingdings" w:hAnsi="Wingdings"/>
    </w:rPr>
  </w:style>
  <w:style w:type="character" w:customStyle="1" w:styleId="WW8Num9z0">
    <w:name w:val="WW8Num9z0"/>
    <w:rsid w:val="006A6E85"/>
    <w:rPr>
      <w:rFonts w:ascii="Symbol" w:hAnsi="Symbol"/>
    </w:rPr>
  </w:style>
  <w:style w:type="character" w:customStyle="1" w:styleId="WW8Num9z1">
    <w:name w:val="WW8Num9z1"/>
    <w:rsid w:val="006A6E85"/>
    <w:rPr>
      <w:rFonts w:ascii="Courier New" w:hAnsi="Courier New" w:cs="Courier New"/>
    </w:rPr>
  </w:style>
  <w:style w:type="character" w:customStyle="1" w:styleId="WW8Num9z2">
    <w:name w:val="WW8Num9z2"/>
    <w:rsid w:val="006A6E85"/>
    <w:rPr>
      <w:rFonts w:ascii="Wingdings" w:hAnsi="Wingdings"/>
    </w:rPr>
  </w:style>
  <w:style w:type="character" w:customStyle="1" w:styleId="WW8Num10z0">
    <w:name w:val="WW8Num10z0"/>
    <w:rsid w:val="006A6E85"/>
    <w:rPr>
      <w:rFonts w:cs="Times New Roman"/>
    </w:rPr>
  </w:style>
  <w:style w:type="character" w:customStyle="1" w:styleId="WW8Num11z0">
    <w:name w:val="WW8Num11z0"/>
    <w:rsid w:val="006A6E85"/>
    <w:rPr>
      <w:rFonts w:ascii="Symbol" w:hAnsi="Symbol"/>
    </w:rPr>
  </w:style>
  <w:style w:type="character" w:customStyle="1" w:styleId="WW8Num11z1">
    <w:name w:val="WW8Num11z1"/>
    <w:rsid w:val="006A6E85"/>
    <w:rPr>
      <w:rFonts w:ascii="Courier New" w:hAnsi="Courier New" w:cs="Courier New"/>
    </w:rPr>
  </w:style>
  <w:style w:type="character" w:customStyle="1" w:styleId="WW8Num11z2">
    <w:name w:val="WW8Num11z2"/>
    <w:rsid w:val="006A6E85"/>
    <w:rPr>
      <w:rFonts w:ascii="Wingdings" w:hAnsi="Wingdings"/>
    </w:rPr>
  </w:style>
  <w:style w:type="character" w:customStyle="1" w:styleId="WW8Num12z0">
    <w:name w:val="WW8Num12z0"/>
    <w:rsid w:val="006A6E85"/>
    <w:rPr>
      <w:rFonts w:ascii="Symbol" w:hAnsi="Symbol"/>
    </w:rPr>
  </w:style>
  <w:style w:type="character" w:customStyle="1" w:styleId="WW8Num12z1">
    <w:name w:val="WW8Num12z1"/>
    <w:rsid w:val="006A6E85"/>
    <w:rPr>
      <w:rFonts w:ascii="Courier New" w:hAnsi="Courier New" w:cs="Courier New"/>
    </w:rPr>
  </w:style>
  <w:style w:type="character" w:customStyle="1" w:styleId="WW8Num12z2">
    <w:name w:val="WW8Num12z2"/>
    <w:rsid w:val="006A6E85"/>
    <w:rPr>
      <w:rFonts w:ascii="Wingdings" w:hAnsi="Wingdings"/>
    </w:rPr>
  </w:style>
  <w:style w:type="character" w:customStyle="1" w:styleId="WW8Num13z0">
    <w:name w:val="WW8Num13z0"/>
    <w:rsid w:val="006A6E85"/>
    <w:rPr>
      <w:rFonts w:ascii="Symbol" w:hAnsi="Symbol"/>
    </w:rPr>
  </w:style>
  <w:style w:type="character" w:customStyle="1" w:styleId="WW8Num13z1">
    <w:name w:val="WW8Num13z1"/>
    <w:rsid w:val="006A6E85"/>
    <w:rPr>
      <w:rFonts w:ascii="Courier New" w:hAnsi="Courier New" w:cs="Courier New"/>
    </w:rPr>
  </w:style>
  <w:style w:type="character" w:customStyle="1" w:styleId="WW8Num13z2">
    <w:name w:val="WW8Num13z2"/>
    <w:rsid w:val="006A6E85"/>
    <w:rPr>
      <w:rFonts w:ascii="Wingdings" w:hAnsi="Wingdings"/>
    </w:rPr>
  </w:style>
  <w:style w:type="character" w:customStyle="1" w:styleId="WW8Num14z0">
    <w:name w:val="WW8Num14z0"/>
    <w:rsid w:val="006A6E85"/>
    <w:rPr>
      <w:rFonts w:ascii="Symbol" w:hAnsi="Symbol"/>
    </w:rPr>
  </w:style>
  <w:style w:type="character" w:customStyle="1" w:styleId="WW8Num14z1">
    <w:name w:val="WW8Num14z1"/>
    <w:rsid w:val="006A6E85"/>
    <w:rPr>
      <w:rFonts w:ascii="Courier New" w:hAnsi="Courier New" w:cs="Courier New"/>
    </w:rPr>
  </w:style>
  <w:style w:type="character" w:customStyle="1" w:styleId="WW8Num14z2">
    <w:name w:val="WW8Num14z2"/>
    <w:rsid w:val="006A6E85"/>
    <w:rPr>
      <w:rFonts w:ascii="Wingdings" w:hAnsi="Wingdings"/>
    </w:rPr>
  </w:style>
  <w:style w:type="character" w:customStyle="1" w:styleId="WW8Num15z0">
    <w:name w:val="WW8Num15z0"/>
    <w:rsid w:val="006A6E85"/>
    <w:rPr>
      <w:rFonts w:ascii="Symbol" w:hAnsi="Symbol"/>
    </w:rPr>
  </w:style>
  <w:style w:type="character" w:customStyle="1" w:styleId="WW8Num15z1">
    <w:name w:val="WW8Num15z1"/>
    <w:rsid w:val="006A6E85"/>
    <w:rPr>
      <w:rFonts w:ascii="Courier New" w:hAnsi="Courier New" w:cs="Courier New"/>
    </w:rPr>
  </w:style>
  <w:style w:type="character" w:customStyle="1" w:styleId="WW8Num15z2">
    <w:name w:val="WW8Num15z2"/>
    <w:rsid w:val="006A6E85"/>
    <w:rPr>
      <w:rFonts w:ascii="Wingdings" w:hAnsi="Wingdings"/>
    </w:rPr>
  </w:style>
  <w:style w:type="character" w:customStyle="1" w:styleId="WW8Num16z0">
    <w:name w:val="WW8Num16z0"/>
    <w:rsid w:val="006A6E85"/>
    <w:rPr>
      <w:rFonts w:ascii="Symbol" w:hAnsi="Symbol"/>
    </w:rPr>
  </w:style>
  <w:style w:type="character" w:customStyle="1" w:styleId="WW8Num16z1">
    <w:name w:val="WW8Num16z1"/>
    <w:rsid w:val="006A6E85"/>
    <w:rPr>
      <w:rFonts w:ascii="Courier New" w:hAnsi="Courier New" w:cs="Courier New"/>
    </w:rPr>
  </w:style>
  <w:style w:type="character" w:customStyle="1" w:styleId="WW8Num16z2">
    <w:name w:val="WW8Num16z2"/>
    <w:rsid w:val="006A6E85"/>
    <w:rPr>
      <w:rFonts w:ascii="Wingdings" w:hAnsi="Wingdings"/>
    </w:rPr>
  </w:style>
  <w:style w:type="character" w:customStyle="1" w:styleId="WW8Num17z0">
    <w:name w:val="WW8Num17z0"/>
    <w:rsid w:val="006A6E85"/>
    <w:rPr>
      <w:rFonts w:ascii="Symbol" w:hAnsi="Symbol"/>
    </w:rPr>
  </w:style>
  <w:style w:type="character" w:customStyle="1" w:styleId="WW8Num17z1">
    <w:name w:val="WW8Num17z1"/>
    <w:rsid w:val="006A6E85"/>
    <w:rPr>
      <w:rFonts w:ascii="Courier New" w:hAnsi="Courier New" w:cs="Courier New"/>
    </w:rPr>
  </w:style>
  <w:style w:type="character" w:customStyle="1" w:styleId="WW8Num17z2">
    <w:name w:val="WW8Num17z2"/>
    <w:rsid w:val="006A6E85"/>
    <w:rPr>
      <w:rFonts w:ascii="Wingdings" w:hAnsi="Wingdings"/>
    </w:rPr>
  </w:style>
  <w:style w:type="character" w:customStyle="1" w:styleId="WW8Num18z0">
    <w:name w:val="WW8Num18z0"/>
    <w:rsid w:val="006A6E85"/>
    <w:rPr>
      <w:rFonts w:ascii="Symbol" w:hAnsi="Symbol"/>
    </w:rPr>
  </w:style>
  <w:style w:type="character" w:customStyle="1" w:styleId="WW8Num18z1">
    <w:name w:val="WW8Num18z1"/>
    <w:rsid w:val="006A6E85"/>
    <w:rPr>
      <w:rFonts w:ascii="Courier New" w:hAnsi="Courier New" w:cs="Courier New"/>
    </w:rPr>
  </w:style>
  <w:style w:type="character" w:customStyle="1" w:styleId="WW8Num18z2">
    <w:name w:val="WW8Num18z2"/>
    <w:rsid w:val="006A6E85"/>
    <w:rPr>
      <w:rFonts w:ascii="Wingdings" w:hAnsi="Wingdings"/>
    </w:rPr>
  </w:style>
  <w:style w:type="character" w:customStyle="1" w:styleId="WW8Num19z0">
    <w:name w:val="WW8Num19z0"/>
    <w:rsid w:val="006A6E85"/>
    <w:rPr>
      <w:rFonts w:ascii="Symbol" w:hAnsi="Symbol"/>
    </w:rPr>
  </w:style>
  <w:style w:type="character" w:customStyle="1" w:styleId="WW8Num19z1">
    <w:name w:val="WW8Num19z1"/>
    <w:rsid w:val="006A6E85"/>
    <w:rPr>
      <w:rFonts w:ascii="Courier New" w:hAnsi="Courier New" w:cs="Courier New"/>
    </w:rPr>
  </w:style>
  <w:style w:type="character" w:customStyle="1" w:styleId="WW8Num19z2">
    <w:name w:val="WW8Num19z2"/>
    <w:rsid w:val="006A6E85"/>
    <w:rPr>
      <w:rFonts w:ascii="Wingdings" w:hAnsi="Wingdings"/>
    </w:rPr>
  </w:style>
  <w:style w:type="character" w:customStyle="1" w:styleId="WW8Num20z0">
    <w:name w:val="WW8Num20z0"/>
    <w:rsid w:val="006A6E85"/>
    <w:rPr>
      <w:rFonts w:ascii="Symbol" w:hAnsi="Symbol"/>
    </w:rPr>
  </w:style>
  <w:style w:type="character" w:customStyle="1" w:styleId="WW8Num20z1">
    <w:name w:val="WW8Num20z1"/>
    <w:rsid w:val="006A6E85"/>
    <w:rPr>
      <w:rFonts w:ascii="Courier New" w:hAnsi="Courier New" w:cs="Courier New"/>
    </w:rPr>
  </w:style>
  <w:style w:type="character" w:customStyle="1" w:styleId="WW8Num20z2">
    <w:name w:val="WW8Num20z2"/>
    <w:rsid w:val="006A6E85"/>
    <w:rPr>
      <w:rFonts w:ascii="Wingdings" w:hAnsi="Wingdings"/>
    </w:rPr>
  </w:style>
  <w:style w:type="character" w:customStyle="1" w:styleId="WW8Num21z0">
    <w:name w:val="WW8Num21z0"/>
    <w:rsid w:val="006A6E85"/>
    <w:rPr>
      <w:rFonts w:ascii="Symbol" w:hAnsi="Symbol"/>
    </w:rPr>
  </w:style>
  <w:style w:type="character" w:customStyle="1" w:styleId="WW8Num21z1">
    <w:name w:val="WW8Num21z1"/>
    <w:rsid w:val="006A6E85"/>
    <w:rPr>
      <w:rFonts w:ascii="Courier New" w:hAnsi="Courier New" w:cs="Courier New"/>
    </w:rPr>
  </w:style>
  <w:style w:type="character" w:customStyle="1" w:styleId="WW8Num21z2">
    <w:name w:val="WW8Num21z2"/>
    <w:rsid w:val="006A6E85"/>
    <w:rPr>
      <w:rFonts w:ascii="Wingdings" w:hAnsi="Wingdings"/>
    </w:rPr>
  </w:style>
  <w:style w:type="character" w:customStyle="1" w:styleId="WW8Num22z0">
    <w:name w:val="WW8Num22z0"/>
    <w:rsid w:val="006A6E85"/>
    <w:rPr>
      <w:rFonts w:ascii="Symbol" w:hAnsi="Symbol"/>
    </w:rPr>
  </w:style>
  <w:style w:type="character" w:customStyle="1" w:styleId="WW8Num22z1">
    <w:name w:val="WW8Num22z1"/>
    <w:rsid w:val="006A6E85"/>
    <w:rPr>
      <w:rFonts w:ascii="Courier New" w:hAnsi="Courier New" w:cs="Courier New"/>
    </w:rPr>
  </w:style>
  <w:style w:type="character" w:customStyle="1" w:styleId="WW8Num22z2">
    <w:name w:val="WW8Num22z2"/>
    <w:rsid w:val="006A6E85"/>
    <w:rPr>
      <w:rFonts w:ascii="Wingdings" w:hAnsi="Wingdings"/>
    </w:rPr>
  </w:style>
  <w:style w:type="character" w:customStyle="1" w:styleId="WW8NumSt2z0">
    <w:name w:val="WW8NumSt2z0"/>
    <w:rsid w:val="006A6E85"/>
    <w:rPr>
      <w:rFonts w:ascii="Symbol" w:hAnsi="Symbol"/>
    </w:rPr>
  </w:style>
  <w:style w:type="character" w:customStyle="1" w:styleId="WW8NumSt3z0">
    <w:name w:val="WW8NumSt3z0"/>
    <w:rsid w:val="006A6E85"/>
    <w:rPr>
      <w:rFonts w:ascii="Symbol" w:hAnsi="Symbol"/>
    </w:rPr>
  </w:style>
  <w:style w:type="character" w:customStyle="1" w:styleId="WW8NumSt4z0">
    <w:name w:val="WW8NumSt4z0"/>
    <w:rsid w:val="006A6E85"/>
    <w:rPr>
      <w:rFonts w:ascii="Symbol" w:hAnsi="Symbol"/>
    </w:rPr>
  </w:style>
  <w:style w:type="character" w:customStyle="1" w:styleId="WW8NumSt5z0">
    <w:name w:val="WW8NumSt5z0"/>
    <w:rsid w:val="006A6E85"/>
    <w:rPr>
      <w:rFonts w:ascii="Symbol" w:hAnsi="Symbol"/>
    </w:rPr>
  </w:style>
  <w:style w:type="character" w:customStyle="1" w:styleId="WW8NumSt6z0">
    <w:name w:val="WW8NumSt6z0"/>
    <w:rsid w:val="006A6E85"/>
    <w:rPr>
      <w:rFonts w:ascii="Symbol" w:hAnsi="Symbol"/>
    </w:rPr>
  </w:style>
  <w:style w:type="character" w:customStyle="1" w:styleId="WW8NumSt7z0">
    <w:name w:val="WW8NumSt7z0"/>
    <w:rsid w:val="006A6E85"/>
    <w:rPr>
      <w:rFonts w:ascii="Symbol" w:hAnsi="Symbol"/>
    </w:rPr>
  </w:style>
  <w:style w:type="character" w:customStyle="1" w:styleId="WW8NumSt8z0">
    <w:name w:val="WW8NumSt8z0"/>
    <w:rsid w:val="006A6E85"/>
    <w:rPr>
      <w:rFonts w:ascii="Symbol" w:hAnsi="Symbol"/>
    </w:rPr>
  </w:style>
  <w:style w:type="character" w:customStyle="1" w:styleId="WW8NumSt9z0">
    <w:name w:val="WW8NumSt9z0"/>
    <w:rsid w:val="006A6E85"/>
    <w:rPr>
      <w:rFonts w:ascii="Symbol" w:hAnsi="Symbol"/>
    </w:rPr>
  </w:style>
  <w:style w:type="character" w:customStyle="1" w:styleId="WW8NumSt10z0">
    <w:name w:val="WW8NumSt10z0"/>
    <w:rsid w:val="006A6E85"/>
    <w:rPr>
      <w:rFonts w:ascii="Symbol" w:hAnsi="Symbol"/>
    </w:rPr>
  </w:style>
  <w:style w:type="character" w:customStyle="1" w:styleId="WW8NumSt11z0">
    <w:name w:val="WW8NumSt11z0"/>
    <w:rsid w:val="006A6E85"/>
    <w:rPr>
      <w:rFonts w:ascii="Symbol" w:hAnsi="Symbol"/>
    </w:rPr>
  </w:style>
  <w:style w:type="character" w:customStyle="1" w:styleId="WW8NumSt12z0">
    <w:name w:val="WW8NumSt12z0"/>
    <w:rsid w:val="006A6E85"/>
    <w:rPr>
      <w:rFonts w:ascii="Symbol" w:hAnsi="Symbol"/>
    </w:rPr>
  </w:style>
  <w:style w:type="character" w:customStyle="1" w:styleId="WW8NumSt13z0">
    <w:name w:val="WW8NumSt13z0"/>
    <w:rsid w:val="006A6E85"/>
    <w:rPr>
      <w:rFonts w:ascii="Symbol" w:hAnsi="Symbol"/>
    </w:rPr>
  </w:style>
  <w:style w:type="character" w:customStyle="1" w:styleId="11">
    <w:name w:val="Основной шрифт абзаца1"/>
    <w:rsid w:val="006A6E85"/>
  </w:style>
  <w:style w:type="character" w:customStyle="1" w:styleId="apple-converted-space">
    <w:name w:val="apple-converted-space"/>
    <w:rsid w:val="006A6E85"/>
    <w:rPr>
      <w:rFonts w:ascii="Times New Roman" w:hAnsi="Times New Roman" w:cs="Times New Roman"/>
    </w:rPr>
  </w:style>
  <w:style w:type="paragraph" w:customStyle="1" w:styleId="af1">
    <w:name w:val="Заголовок"/>
    <w:basedOn w:val="a"/>
    <w:next w:val="af2"/>
    <w:rsid w:val="006A6E85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2">
    <w:name w:val="Body Text"/>
    <w:basedOn w:val="a"/>
    <w:link w:val="af3"/>
    <w:rsid w:val="006A6E85"/>
    <w:pPr>
      <w:suppressAutoHyphens/>
      <w:spacing w:after="120"/>
    </w:pPr>
    <w:rPr>
      <w:rFonts w:cs="Calibri"/>
      <w:lang w:eastAsia="ar-SA"/>
    </w:rPr>
  </w:style>
  <w:style w:type="character" w:customStyle="1" w:styleId="af3">
    <w:name w:val="Основной текст Знак"/>
    <w:basedOn w:val="a0"/>
    <w:link w:val="af2"/>
    <w:rsid w:val="006A6E85"/>
    <w:rPr>
      <w:rFonts w:ascii="Calibri" w:eastAsia="Times New Roman" w:hAnsi="Calibri" w:cs="Calibri"/>
      <w:lang w:eastAsia="ar-SA"/>
    </w:rPr>
  </w:style>
  <w:style w:type="paragraph" w:styleId="af4">
    <w:name w:val="List"/>
    <w:basedOn w:val="af2"/>
    <w:rsid w:val="006A6E85"/>
    <w:rPr>
      <w:rFonts w:cs="Mangal"/>
    </w:rPr>
  </w:style>
  <w:style w:type="paragraph" w:customStyle="1" w:styleId="12">
    <w:name w:val="Название1"/>
    <w:basedOn w:val="a"/>
    <w:rsid w:val="006A6E85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6A6E85"/>
    <w:pPr>
      <w:suppressLineNumbers/>
      <w:suppressAutoHyphens/>
    </w:pPr>
    <w:rPr>
      <w:rFonts w:cs="Mangal"/>
      <w:lang w:eastAsia="ar-SA"/>
    </w:rPr>
  </w:style>
  <w:style w:type="character" w:customStyle="1" w:styleId="14">
    <w:name w:val="Верхний колонтитул Знак1"/>
    <w:basedOn w:val="a0"/>
    <w:rsid w:val="006A6E85"/>
    <w:rPr>
      <w:rFonts w:ascii="Calibri" w:eastAsia="Times New Roman" w:hAnsi="Calibri" w:cs="Calibri"/>
      <w:lang w:eastAsia="ar-SA"/>
    </w:rPr>
  </w:style>
  <w:style w:type="character" w:customStyle="1" w:styleId="15">
    <w:name w:val="Нижний колонтитул Знак1"/>
    <w:basedOn w:val="a0"/>
    <w:uiPriority w:val="99"/>
    <w:rsid w:val="006A6E85"/>
    <w:rPr>
      <w:rFonts w:ascii="Calibri" w:eastAsia="Times New Roman" w:hAnsi="Calibri" w:cs="Calibri"/>
      <w:lang w:eastAsia="ar-SA"/>
    </w:rPr>
  </w:style>
  <w:style w:type="paragraph" w:styleId="af5">
    <w:name w:val="Normal (Web)"/>
    <w:basedOn w:val="a"/>
    <w:uiPriority w:val="99"/>
    <w:rsid w:val="006A6E85"/>
    <w:pPr>
      <w:suppressAutoHyphens/>
      <w:spacing w:before="280" w:after="28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af6">
    <w:name w:val="Содержимое врезки"/>
    <w:basedOn w:val="af2"/>
    <w:rsid w:val="006A6E85"/>
  </w:style>
  <w:style w:type="paragraph" w:customStyle="1" w:styleId="af7">
    <w:name w:val="Содержимое таблицы"/>
    <w:basedOn w:val="a"/>
    <w:rsid w:val="006A6E85"/>
    <w:pPr>
      <w:suppressLineNumbers/>
      <w:suppressAutoHyphens/>
    </w:pPr>
    <w:rPr>
      <w:rFonts w:cs="Calibri"/>
      <w:lang w:eastAsia="ar-SA"/>
    </w:rPr>
  </w:style>
  <w:style w:type="paragraph" w:customStyle="1" w:styleId="af8">
    <w:name w:val="Заголовок таблицы"/>
    <w:basedOn w:val="af7"/>
    <w:rsid w:val="006A6E85"/>
    <w:pPr>
      <w:jc w:val="center"/>
    </w:pPr>
    <w:rPr>
      <w:b/>
      <w:bCs/>
    </w:rPr>
  </w:style>
  <w:style w:type="character" w:styleId="af9">
    <w:name w:val="Emphasis"/>
    <w:qFormat/>
    <w:rsid w:val="006A6E85"/>
    <w:rPr>
      <w:i/>
      <w:iCs/>
    </w:rPr>
  </w:style>
  <w:style w:type="paragraph" w:styleId="afa">
    <w:name w:val="Document Map"/>
    <w:basedOn w:val="a"/>
    <w:link w:val="afb"/>
    <w:semiHidden/>
    <w:rsid w:val="006A6E85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character" w:customStyle="1" w:styleId="afb">
    <w:name w:val="Схема документа Знак"/>
    <w:basedOn w:val="a0"/>
    <w:link w:val="afa"/>
    <w:semiHidden/>
    <w:rsid w:val="006A6E85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customStyle="1" w:styleId="af">
    <w:name w:val="Без интервала Знак"/>
    <w:aliases w:val="основа Знак,Без интервала1 Знак,No Spacing Знак"/>
    <w:link w:val="ae"/>
    <w:uiPriority w:val="1"/>
    <w:locked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basedOn w:val="a0"/>
    <w:rsid w:val="00AC5D2D"/>
    <w:rPr>
      <w:rFonts w:ascii="Times New Roman" w:hAnsi="Times New Roman" w:cs="Times New Roman" w:hint="default"/>
      <w:sz w:val="26"/>
      <w:szCs w:val="26"/>
    </w:rPr>
  </w:style>
  <w:style w:type="character" w:customStyle="1" w:styleId="FontStyle41">
    <w:name w:val="Font Style41"/>
    <w:basedOn w:val="a0"/>
    <w:rsid w:val="002F6267"/>
    <w:rPr>
      <w:rFonts w:ascii="Sylfaen" w:hAnsi="Sylfaen" w:cs="Sylfaen"/>
      <w:sz w:val="32"/>
      <w:szCs w:val="32"/>
    </w:rPr>
  </w:style>
  <w:style w:type="character" w:customStyle="1" w:styleId="FontStyle42">
    <w:name w:val="Font Style42"/>
    <w:basedOn w:val="a0"/>
    <w:rsid w:val="002F6267"/>
    <w:rPr>
      <w:rFonts w:ascii="Microsoft Sans Serif" w:hAnsi="Microsoft Sans Serif" w:cs="Microsoft Sans Serif"/>
      <w:sz w:val="20"/>
      <w:szCs w:val="20"/>
    </w:rPr>
  </w:style>
  <w:style w:type="character" w:styleId="afc">
    <w:name w:val="FollowedHyperlink"/>
    <w:basedOn w:val="a0"/>
    <w:rsid w:val="002F6267"/>
    <w:rPr>
      <w:color w:val="800080"/>
      <w:u w:val="single"/>
    </w:rPr>
  </w:style>
  <w:style w:type="paragraph" w:customStyle="1" w:styleId="Style26">
    <w:name w:val="Style26"/>
    <w:basedOn w:val="a"/>
    <w:rsid w:val="002F6267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2F6267"/>
    <w:pPr>
      <w:widowControl w:val="0"/>
      <w:autoSpaceDE w:val="0"/>
      <w:autoSpaceDN w:val="0"/>
      <w:adjustRightInd w:val="0"/>
      <w:spacing w:after="0" w:line="235" w:lineRule="exact"/>
      <w:ind w:firstLine="398"/>
      <w:jc w:val="both"/>
    </w:pPr>
    <w:rPr>
      <w:rFonts w:ascii="Times New Roman" w:hAnsi="Times New Roman"/>
      <w:sz w:val="24"/>
      <w:szCs w:val="24"/>
    </w:rPr>
  </w:style>
  <w:style w:type="paragraph" w:styleId="afd">
    <w:name w:val="footnote text"/>
    <w:basedOn w:val="a"/>
    <w:link w:val="afe"/>
    <w:semiHidden/>
    <w:rsid w:val="002F626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2F6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rsid w:val="002F6267"/>
    <w:rPr>
      <w:vertAlign w:val="superscript"/>
    </w:rPr>
  </w:style>
  <w:style w:type="paragraph" w:customStyle="1" w:styleId="Style14">
    <w:name w:val="Style1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ind w:firstLine="125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ind w:firstLine="360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basedOn w:val="a0"/>
    <w:rsid w:val="002F6267"/>
    <w:rPr>
      <w:rFonts w:ascii="Palatino Linotype" w:hAnsi="Palatino Linotype" w:cs="Palatino Linotype"/>
      <w:sz w:val="20"/>
      <w:szCs w:val="20"/>
    </w:rPr>
  </w:style>
  <w:style w:type="character" w:customStyle="1" w:styleId="FontStyle44">
    <w:name w:val="Font Style44"/>
    <w:basedOn w:val="a0"/>
    <w:rsid w:val="002F6267"/>
    <w:rPr>
      <w:rFonts w:ascii="Microsoft Sans Serif" w:hAnsi="Microsoft Sans Serif" w:cs="Microsoft Sans Serif"/>
      <w:b/>
      <w:bCs/>
      <w:spacing w:val="-10"/>
      <w:sz w:val="18"/>
      <w:szCs w:val="18"/>
    </w:rPr>
  </w:style>
  <w:style w:type="character" w:customStyle="1" w:styleId="FontStyle50">
    <w:name w:val="Font Style50"/>
    <w:basedOn w:val="a0"/>
    <w:rsid w:val="002F6267"/>
    <w:rPr>
      <w:rFonts w:ascii="Trebuchet MS" w:hAnsi="Trebuchet MS" w:cs="Trebuchet MS"/>
      <w:sz w:val="22"/>
      <w:szCs w:val="22"/>
    </w:rPr>
  </w:style>
  <w:style w:type="paragraph" w:customStyle="1" w:styleId="Style19">
    <w:name w:val="Style19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2F6267"/>
    <w:pPr>
      <w:widowControl w:val="0"/>
      <w:autoSpaceDE w:val="0"/>
      <w:autoSpaceDN w:val="0"/>
      <w:adjustRightInd w:val="0"/>
      <w:spacing w:after="0" w:line="240" w:lineRule="exact"/>
      <w:ind w:hanging="163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F626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rsid w:val="002F6267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basedOn w:val="a0"/>
    <w:rsid w:val="002F6267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36">
    <w:name w:val="Style36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hAnsi="Sylfaen"/>
      <w:sz w:val="24"/>
      <w:szCs w:val="24"/>
    </w:rPr>
  </w:style>
  <w:style w:type="paragraph" w:customStyle="1" w:styleId="Style3">
    <w:name w:val="Style3"/>
    <w:basedOn w:val="a"/>
    <w:rsid w:val="002F6267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basedOn w:val="a0"/>
    <w:rsid w:val="002F6267"/>
    <w:rPr>
      <w:rFonts w:ascii="Sylfaen" w:hAnsi="Sylfaen" w:cs="Sylfaen"/>
      <w:b/>
      <w:bCs/>
      <w:sz w:val="28"/>
      <w:szCs w:val="28"/>
    </w:rPr>
  </w:style>
  <w:style w:type="character" w:customStyle="1" w:styleId="FontStyle40">
    <w:name w:val="Font Style40"/>
    <w:basedOn w:val="a0"/>
    <w:rsid w:val="002F6267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56">
    <w:name w:val="Font Style56"/>
    <w:basedOn w:val="a0"/>
    <w:rsid w:val="002F6267"/>
    <w:rPr>
      <w:rFonts w:ascii="Palatino Linotype" w:hAnsi="Palatino Linotype" w:cs="Palatino Linotype"/>
      <w:sz w:val="20"/>
      <w:szCs w:val="20"/>
    </w:rPr>
  </w:style>
  <w:style w:type="paragraph" w:customStyle="1" w:styleId="Zag2">
    <w:name w:val="Zag_2"/>
    <w:basedOn w:val="a"/>
    <w:rsid w:val="002F626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styleId="3">
    <w:name w:val="Body Text Indent 3"/>
    <w:basedOn w:val="a"/>
    <w:link w:val="30"/>
    <w:rsid w:val="002F6267"/>
    <w:pPr>
      <w:spacing w:after="0" w:line="360" w:lineRule="auto"/>
      <w:ind w:left="709"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2F62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6">
    <w:name w:val="Style16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0">
    <w:name w:val="page number"/>
    <w:basedOn w:val="a0"/>
    <w:rsid w:val="002F6267"/>
  </w:style>
  <w:style w:type="character" w:customStyle="1" w:styleId="FontStyle43">
    <w:name w:val="Font Style43"/>
    <w:basedOn w:val="a0"/>
    <w:rsid w:val="002F6267"/>
    <w:rPr>
      <w:rFonts w:ascii="Microsoft Sans Serif" w:hAnsi="Microsoft Sans Serif" w:cs="Microsoft Sans Serif"/>
      <w:sz w:val="16"/>
      <w:szCs w:val="16"/>
    </w:rPr>
  </w:style>
  <w:style w:type="paragraph" w:customStyle="1" w:styleId="Style21">
    <w:name w:val="Style21"/>
    <w:basedOn w:val="a"/>
    <w:rsid w:val="002F626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hAnsi="Times New Roman"/>
      <w:sz w:val="24"/>
      <w:szCs w:val="24"/>
    </w:rPr>
  </w:style>
  <w:style w:type="character" w:styleId="aff1">
    <w:name w:val="Strong"/>
    <w:basedOn w:val="a0"/>
    <w:qFormat/>
    <w:rsid w:val="002F6267"/>
    <w:rPr>
      <w:b/>
      <w:bCs/>
    </w:rPr>
  </w:style>
  <w:style w:type="paragraph" w:customStyle="1" w:styleId="Style18">
    <w:name w:val="Style18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basedOn w:val="a0"/>
    <w:rsid w:val="002F6267"/>
    <w:rPr>
      <w:rFonts w:ascii="Times New Roman" w:hAnsi="Times New Roman" w:cs="Times New Roman"/>
      <w:sz w:val="26"/>
      <w:szCs w:val="26"/>
    </w:rPr>
  </w:style>
  <w:style w:type="character" w:customStyle="1" w:styleId="FontStyle60">
    <w:name w:val="Font Style60"/>
    <w:basedOn w:val="a0"/>
    <w:rsid w:val="002F6267"/>
    <w:rPr>
      <w:rFonts w:ascii="Arial" w:hAnsi="Arial" w:cs="Arial"/>
      <w:sz w:val="26"/>
      <w:szCs w:val="26"/>
    </w:rPr>
  </w:style>
  <w:style w:type="paragraph" w:customStyle="1" w:styleId="Style30">
    <w:name w:val="Style30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2">
    <w:name w:val="Hyperlink"/>
    <w:basedOn w:val="a0"/>
    <w:rsid w:val="002F6267"/>
    <w:rPr>
      <w:color w:val="0000FF"/>
      <w:u w:val="single"/>
    </w:rPr>
  </w:style>
  <w:style w:type="paragraph" w:customStyle="1" w:styleId="bkmisc">
    <w:name w:val="bk_misc"/>
    <w:basedOn w:val="a"/>
    <w:rsid w:val="002F6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3">
    <w:name w:val="annotation reference"/>
    <w:basedOn w:val="a0"/>
    <w:uiPriority w:val="99"/>
    <w:semiHidden/>
    <w:unhideWhenUsed/>
    <w:rsid w:val="002F626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2F6267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2F6267"/>
    <w:rPr>
      <w:rFonts w:eastAsiaTheme="minorEastAsia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2F626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2F6267"/>
    <w:rPr>
      <w:rFonts w:eastAsiaTheme="minorEastAsia"/>
      <w:b/>
      <w:bCs/>
      <w:sz w:val="20"/>
      <w:szCs w:val="20"/>
      <w:lang w:eastAsia="ru-RU"/>
    </w:rPr>
  </w:style>
  <w:style w:type="paragraph" w:customStyle="1" w:styleId="Style">
    <w:name w:val="Style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27">
    <w:name w:val="Основной текст (14) + Полужирный27"/>
    <w:aliases w:val="Курсив39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0">
    <w:name w:val="Основной текст (14)"/>
    <w:rsid w:val="004847E7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25">
    <w:name w:val="Основной текст (14) + Полужирный25"/>
    <w:aliases w:val="Курсив37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">
    <w:name w:val="Основной текст (6)_"/>
    <w:link w:val="60"/>
    <w:locked/>
    <w:rsid w:val="004847E7"/>
    <w:rPr>
      <w:rFonts w:ascii="Arial" w:hAnsi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847E7"/>
    <w:pPr>
      <w:widowControl w:val="0"/>
      <w:shd w:val="clear" w:color="auto" w:fill="FFFFFF"/>
      <w:spacing w:after="0" w:line="250" w:lineRule="exact"/>
      <w:jc w:val="both"/>
    </w:pPr>
    <w:rPr>
      <w:rFonts w:ascii="Arial" w:eastAsiaTheme="minorHAnsi" w:hAnsi="Arial" w:cstheme="minorBidi"/>
      <w:sz w:val="21"/>
      <w:szCs w:val="21"/>
      <w:lang w:eastAsia="en-US"/>
    </w:rPr>
  </w:style>
  <w:style w:type="character" w:customStyle="1" w:styleId="611pt">
    <w:name w:val="Основной текст (6) + 11 pt"/>
    <w:aliases w:val="Полужирный49"/>
    <w:rsid w:val="004847E7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lang w:val="ru-RU" w:bidi="ar-SA"/>
    </w:rPr>
  </w:style>
  <w:style w:type="character" w:customStyle="1" w:styleId="694">
    <w:name w:val="Основной текст (6) + 94"/>
    <w:aliases w:val="5 pt69"/>
    <w:rsid w:val="004847E7"/>
    <w:rPr>
      <w:rFonts w:ascii="Arial" w:eastAsia="Times New Roman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92">
    <w:name w:val="Основной текст (6) + 92"/>
    <w:aliases w:val="5 pt67,Полужирный46,Курсив51"/>
    <w:rsid w:val="004847E7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09">
    <w:name w:val="Основной текст (10) + 9"/>
    <w:aliases w:val="5 pt65"/>
    <w:rsid w:val="00BE27ED"/>
    <w:rPr>
      <w:rFonts w:ascii="Arial" w:hAnsi="Arial"/>
      <w:color w:val="000000"/>
      <w:spacing w:val="0"/>
      <w:w w:val="100"/>
      <w:position w:val="0"/>
      <w:sz w:val="19"/>
      <w:szCs w:val="19"/>
      <w:lang w:val="ru-RU" w:bidi="ar-SA"/>
    </w:rPr>
  </w:style>
  <w:style w:type="character" w:customStyle="1" w:styleId="c3">
    <w:name w:val="c3"/>
    <w:basedOn w:val="a0"/>
    <w:rsid w:val="004F113C"/>
  </w:style>
  <w:style w:type="character" w:customStyle="1" w:styleId="c30">
    <w:name w:val="c30"/>
    <w:basedOn w:val="a0"/>
    <w:rsid w:val="004F1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6A6E8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A6E85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u-2-msonormal">
    <w:name w:val="u-2-msonormal"/>
    <w:rsid w:val="006A6E85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A6E85"/>
    <w:pPr>
      <w:ind w:left="720"/>
      <w:contextualSpacing/>
    </w:pPr>
  </w:style>
  <w:style w:type="paragraph" w:customStyle="1" w:styleId="Zag3">
    <w:name w:val="Zag_3"/>
    <w:basedOn w:val="a"/>
    <w:rsid w:val="006A6E8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6A6E85"/>
  </w:style>
  <w:style w:type="paragraph" w:customStyle="1" w:styleId="1">
    <w:name w:val="Абзац списка1"/>
    <w:rsid w:val="006A6E85"/>
    <w:pPr>
      <w:widowControl w:val="0"/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rsid w:val="006A6E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6A6E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A6E8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A6E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64">
    <w:name w:val="Font Style64"/>
    <w:rsid w:val="006A6E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6A6E85"/>
    <w:rPr>
      <w:rFonts w:cs="Calibri"/>
      <w:lang w:val="en-US" w:eastAsia="en-US"/>
    </w:rPr>
  </w:style>
  <w:style w:type="paragraph" w:styleId="aa">
    <w:name w:val="Title"/>
    <w:basedOn w:val="a"/>
    <w:next w:val="a"/>
    <w:link w:val="ab"/>
    <w:qFormat/>
    <w:rsid w:val="006A6E85"/>
    <w:pPr>
      <w:pBdr>
        <w:bottom w:val="single" w:sz="4" w:space="1" w:color="auto"/>
      </w:pBdr>
      <w:spacing w:line="240" w:lineRule="auto"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rsid w:val="006A6E85"/>
    <w:rPr>
      <w:rFonts w:ascii="Cambria" w:eastAsia="Times New Roman" w:hAnsi="Cambria" w:cs="Times New Roman"/>
      <w:spacing w:val="5"/>
      <w:sz w:val="52"/>
      <w:szCs w:val="52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A6E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6E8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6A6E85"/>
    <w:rPr>
      <w:rFonts w:ascii="Calibri" w:eastAsia="Times New Roman" w:hAnsi="Calibri" w:cs="Times New Roman"/>
      <w:lang w:eastAsia="ru-RU"/>
    </w:rPr>
  </w:style>
  <w:style w:type="paragraph" w:styleId="ae">
    <w:name w:val="No Spacing"/>
    <w:aliases w:val="основа,Без интервала1,No Spacing"/>
    <w:link w:val="af"/>
    <w:uiPriority w:val="1"/>
    <w:qFormat/>
    <w:rsid w:val="006A6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0">
    <w:name w:val="Ξαϋχνϋι"/>
    <w:basedOn w:val="a"/>
    <w:uiPriority w:val="99"/>
    <w:rsid w:val="006A6E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1c13">
    <w:name w:val="c1 c13"/>
    <w:locked/>
    <w:rsid w:val="006A6E85"/>
    <w:rPr>
      <w:sz w:val="24"/>
    </w:rPr>
  </w:style>
  <w:style w:type="paragraph" w:customStyle="1" w:styleId="c9">
    <w:name w:val="c9"/>
    <w:rsid w:val="006A6E85"/>
    <w:pPr>
      <w:spacing w:before="100" w:after="100" w:line="240" w:lineRule="auto"/>
    </w:pPr>
    <w:rPr>
      <w:rFonts w:eastAsia="Calibri"/>
      <w:sz w:val="24"/>
      <w:szCs w:val="20"/>
    </w:rPr>
  </w:style>
  <w:style w:type="character" w:customStyle="1" w:styleId="c1">
    <w:name w:val="c1"/>
    <w:rsid w:val="006A6E85"/>
  </w:style>
  <w:style w:type="paragraph" w:customStyle="1" w:styleId="10">
    <w:name w:val="Обычный1"/>
    <w:rsid w:val="006A6E85"/>
    <w:pPr>
      <w:tabs>
        <w:tab w:val="left" w:pos="708"/>
      </w:tabs>
      <w:suppressAutoHyphens/>
    </w:pPr>
    <w:rPr>
      <w:rFonts w:ascii="Calibri" w:eastAsia="Droid Sans Fallback" w:hAnsi="Calibri" w:cs="Times New Roman"/>
      <w:color w:val="00000A"/>
      <w:lang w:eastAsia="ru-RU"/>
    </w:rPr>
  </w:style>
  <w:style w:type="character" w:customStyle="1" w:styleId="WW8Num2z0">
    <w:name w:val="WW8Num2z0"/>
    <w:rsid w:val="006A6E85"/>
    <w:rPr>
      <w:rFonts w:ascii="Symbol" w:hAnsi="Symbol"/>
    </w:rPr>
  </w:style>
  <w:style w:type="character" w:customStyle="1" w:styleId="WW8Num2z1">
    <w:name w:val="WW8Num2z1"/>
    <w:rsid w:val="006A6E85"/>
    <w:rPr>
      <w:rFonts w:ascii="Courier New" w:hAnsi="Courier New" w:cs="Courier New"/>
    </w:rPr>
  </w:style>
  <w:style w:type="character" w:customStyle="1" w:styleId="WW8Num2z2">
    <w:name w:val="WW8Num2z2"/>
    <w:rsid w:val="006A6E85"/>
    <w:rPr>
      <w:rFonts w:ascii="Wingdings" w:hAnsi="Wingdings"/>
    </w:rPr>
  </w:style>
  <w:style w:type="character" w:customStyle="1" w:styleId="WW8Num3z0">
    <w:name w:val="WW8Num3z0"/>
    <w:rsid w:val="006A6E85"/>
    <w:rPr>
      <w:rFonts w:ascii="Symbol" w:hAnsi="Symbol"/>
    </w:rPr>
  </w:style>
  <w:style w:type="character" w:customStyle="1" w:styleId="WW8Num3z1">
    <w:name w:val="WW8Num3z1"/>
    <w:rsid w:val="006A6E85"/>
    <w:rPr>
      <w:rFonts w:ascii="Courier New" w:hAnsi="Courier New" w:cs="Courier New"/>
    </w:rPr>
  </w:style>
  <w:style w:type="character" w:customStyle="1" w:styleId="WW8Num3z2">
    <w:name w:val="WW8Num3z2"/>
    <w:rsid w:val="006A6E85"/>
    <w:rPr>
      <w:rFonts w:ascii="Wingdings" w:hAnsi="Wingdings"/>
    </w:rPr>
  </w:style>
  <w:style w:type="character" w:customStyle="1" w:styleId="WW8Num4z0">
    <w:name w:val="WW8Num4z0"/>
    <w:rsid w:val="006A6E85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6A6E85"/>
    <w:rPr>
      <w:rFonts w:ascii="Symbol" w:hAnsi="Symbol"/>
    </w:rPr>
  </w:style>
  <w:style w:type="character" w:customStyle="1" w:styleId="WW8Num5z1">
    <w:name w:val="WW8Num5z1"/>
    <w:rsid w:val="006A6E85"/>
    <w:rPr>
      <w:rFonts w:ascii="Courier New" w:hAnsi="Courier New" w:cs="Courier New"/>
    </w:rPr>
  </w:style>
  <w:style w:type="character" w:customStyle="1" w:styleId="WW8Num5z2">
    <w:name w:val="WW8Num5z2"/>
    <w:rsid w:val="006A6E85"/>
    <w:rPr>
      <w:rFonts w:ascii="Wingdings" w:hAnsi="Wingdings"/>
    </w:rPr>
  </w:style>
  <w:style w:type="character" w:customStyle="1" w:styleId="WW8Num6z0">
    <w:name w:val="WW8Num6z0"/>
    <w:rsid w:val="006A6E85"/>
    <w:rPr>
      <w:rFonts w:ascii="Symbol" w:hAnsi="Symbol"/>
    </w:rPr>
  </w:style>
  <w:style w:type="character" w:customStyle="1" w:styleId="WW8Num6z1">
    <w:name w:val="WW8Num6z1"/>
    <w:rsid w:val="006A6E85"/>
    <w:rPr>
      <w:rFonts w:ascii="Courier New" w:hAnsi="Courier New" w:cs="Courier New"/>
    </w:rPr>
  </w:style>
  <w:style w:type="character" w:customStyle="1" w:styleId="WW8Num6z2">
    <w:name w:val="WW8Num6z2"/>
    <w:rsid w:val="006A6E85"/>
    <w:rPr>
      <w:rFonts w:ascii="Wingdings" w:hAnsi="Wingdings"/>
    </w:rPr>
  </w:style>
  <w:style w:type="character" w:customStyle="1" w:styleId="WW8Num7z0">
    <w:name w:val="WW8Num7z0"/>
    <w:rsid w:val="006A6E85"/>
    <w:rPr>
      <w:rFonts w:ascii="Symbol" w:hAnsi="Symbol"/>
    </w:rPr>
  </w:style>
  <w:style w:type="character" w:customStyle="1" w:styleId="WW8Num7z1">
    <w:name w:val="WW8Num7z1"/>
    <w:rsid w:val="006A6E85"/>
    <w:rPr>
      <w:rFonts w:ascii="Courier New" w:hAnsi="Courier New" w:cs="Courier New"/>
    </w:rPr>
  </w:style>
  <w:style w:type="character" w:customStyle="1" w:styleId="WW8Num7z2">
    <w:name w:val="WW8Num7z2"/>
    <w:rsid w:val="006A6E85"/>
    <w:rPr>
      <w:rFonts w:ascii="Wingdings" w:hAnsi="Wingdings"/>
    </w:rPr>
  </w:style>
  <w:style w:type="character" w:customStyle="1" w:styleId="WW8Num8z0">
    <w:name w:val="WW8Num8z0"/>
    <w:rsid w:val="006A6E85"/>
    <w:rPr>
      <w:rFonts w:ascii="Symbol" w:hAnsi="Symbol"/>
    </w:rPr>
  </w:style>
  <w:style w:type="character" w:customStyle="1" w:styleId="WW8Num8z1">
    <w:name w:val="WW8Num8z1"/>
    <w:rsid w:val="006A6E85"/>
    <w:rPr>
      <w:rFonts w:ascii="Courier New" w:hAnsi="Courier New" w:cs="Courier New"/>
    </w:rPr>
  </w:style>
  <w:style w:type="character" w:customStyle="1" w:styleId="WW8Num8z2">
    <w:name w:val="WW8Num8z2"/>
    <w:rsid w:val="006A6E85"/>
    <w:rPr>
      <w:rFonts w:ascii="Wingdings" w:hAnsi="Wingdings"/>
    </w:rPr>
  </w:style>
  <w:style w:type="character" w:customStyle="1" w:styleId="WW8Num9z0">
    <w:name w:val="WW8Num9z0"/>
    <w:rsid w:val="006A6E85"/>
    <w:rPr>
      <w:rFonts w:ascii="Symbol" w:hAnsi="Symbol"/>
    </w:rPr>
  </w:style>
  <w:style w:type="character" w:customStyle="1" w:styleId="WW8Num9z1">
    <w:name w:val="WW8Num9z1"/>
    <w:rsid w:val="006A6E85"/>
    <w:rPr>
      <w:rFonts w:ascii="Courier New" w:hAnsi="Courier New" w:cs="Courier New"/>
    </w:rPr>
  </w:style>
  <w:style w:type="character" w:customStyle="1" w:styleId="WW8Num9z2">
    <w:name w:val="WW8Num9z2"/>
    <w:rsid w:val="006A6E85"/>
    <w:rPr>
      <w:rFonts w:ascii="Wingdings" w:hAnsi="Wingdings"/>
    </w:rPr>
  </w:style>
  <w:style w:type="character" w:customStyle="1" w:styleId="WW8Num10z0">
    <w:name w:val="WW8Num10z0"/>
    <w:rsid w:val="006A6E85"/>
    <w:rPr>
      <w:rFonts w:cs="Times New Roman"/>
    </w:rPr>
  </w:style>
  <w:style w:type="character" w:customStyle="1" w:styleId="WW8Num11z0">
    <w:name w:val="WW8Num11z0"/>
    <w:rsid w:val="006A6E85"/>
    <w:rPr>
      <w:rFonts w:ascii="Symbol" w:hAnsi="Symbol"/>
    </w:rPr>
  </w:style>
  <w:style w:type="character" w:customStyle="1" w:styleId="WW8Num11z1">
    <w:name w:val="WW8Num11z1"/>
    <w:rsid w:val="006A6E85"/>
    <w:rPr>
      <w:rFonts w:ascii="Courier New" w:hAnsi="Courier New" w:cs="Courier New"/>
    </w:rPr>
  </w:style>
  <w:style w:type="character" w:customStyle="1" w:styleId="WW8Num11z2">
    <w:name w:val="WW8Num11z2"/>
    <w:rsid w:val="006A6E85"/>
    <w:rPr>
      <w:rFonts w:ascii="Wingdings" w:hAnsi="Wingdings"/>
    </w:rPr>
  </w:style>
  <w:style w:type="character" w:customStyle="1" w:styleId="WW8Num12z0">
    <w:name w:val="WW8Num12z0"/>
    <w:rsid w:val="006A6E85"/>
    <w:rPr>
      <w:rFonts w:ascii="Symbol" w:hAnsi="Symbol"/>
    </w:rPr>
  </w:style>
  <w:style w:type="character" w:customStyle="1" w:styleId="WW8Num12z1">
    <w:name w:val="WW8Num12z1"/>
    <w:rsid w:val="006A6E85"/>
    <w:rPr>
      <w:rFonts w:ascii="Courier New" w:hAnsi="Courier New" w:cs="Courier New"/>
    </w:rPr>
  </w:style>
  <w:style w:type="character" w:customStyle="1" w:styleId="WW8Num12z2">
    <w:name w:val="WW8Num12z2"/>
    <w:rsid w:val="006A6E85"/>
    <w:rPr>
      <w:rFonts w:ascii="Wingdings" w:hAnsi="Wingdings"/>
    </w:rPr>
  </w:style>
  <w:style w:type="character" w:customStyle="1" w:styleId="WW8Num13z0">
    <w:name w:val="WW8Num13z0"/>
    <w:rsid w:val="006A6E85"/>
    <w:rPr>
      <w:rFonts w:ascii="Symbol" w:hAnsi="Symbol"/>
    </w:rPr>
  </w:style>
  <w:style w:type="character" w:customStyle="1" w:styleId="WW8Num13z1">
    <w:name w:val="WW8Num13z1"/>
    <w:rsid w:val="006A6E85"/>
    <w:rPr>
      <w:rFonts w:ascii="Courier New" w:hAnsi="Courier New" w:cs="Courier New"/>
    </w:rPr>
  </w:style>
  <w:style w:type="character" w:customStyle="1" w:styleId="WW8Num13z2">
    <w:name w:val="WW8Num13z2"/>
    <w:rsid w:val="006A6E85"/>
    <w:rPr>
      <w:rFonts w:ascii="Wingdings" w:hAnsi="Wingdings"/>
    </w:rPr>
  </w:style>
  <w:style w:type="character" w:customStyle="1" w:styleId="WW8Num14z0">
    <w:name w:val="WW8Num14z0"/>
    <w:rsid w:val="006A6E85"/>
    <w:rPr>
      <w:rFonts w:ascii="Symbol" w:hAnsi="Symbol"/>
    </w:rPr>
  </w:style>
  <w:style w:type="character" w:customStyle="1" w:styleId="WW8Num14z1">
    <w:name w:val="WW8Num14z1"/>
    <w:rsid w:val="006A6E85"/>
    <w:rPr>
      <w:rFonts w:ascii="Courier New" w:hAnsi="Courier New" w:cs="Courier New"/>
    </w:rPr>
  </w:style>
  <w:style w:type="character" w:customStyle="1" w:styleId="WW8Num14z2">
    <w:name w:val="WW8Num14z2"/>
    <w:rsid w:val="006A6E85"/>
    <w:rPr>
      <w:rFonts w:ascii="Wingdings" w:hAnsi="Wingdings"/>
    </w:rPr>
  </w:style>
  <w:style w:type="character" w:customStyle="1" w:styleId="WW8Num15z0">
    <w:name w:val="WW8Num15z0"/>
    <w:rsid w:val="006A6E85"/>
    <w:rPr>
      <w:rFonts w:ascii="Symbol" w:hAnsi="Symbol"/>
    </w:rPr>
  </w:style>
  <w:style w:type="character" w:customStyle="1" w:styleId="WW8Num15z1">
    <w:name w:val="WW8Num15z1"/>
    <w:rsid w:val="006A6E85"/>
    <w:rPr>
      <w:rFonts w:ascii="Courier New" w:hAnsi="Courier New" w:cs="Courier New"/>
    </w:rPr>
  </w:style>
  <w:style w:type="character" w:customStyle="1" w:styleId="WW8Num15z2">
    <w:name w:val="WW8Num15z2"/>
    <w:rsid w:val="006A6E85"/>
    <w:rPr>
      <w:rFonts w:ascii="Wingdings" w:hAnsi="Wingdings"/>
    </w:rPr>
  </w:style>
  <w:style w:type="character" w:customStyle="1" w:styleId="WW8Num16z0">
    <w:name w:val="WW8Num16z0"/>
    <w:rsid w:val="006A6E85"/>
    <w:rPr>
      <w:rFonts w:ascii="Symbol" w:hAnsi="Symbol"/>
    </w:rPr>
  </w:style>
  <w:style w:type="character" w:customStyle="1" w:styleId="WW8Num16z1">
    <w:name w:val="WW8Num16z1"/>
    <w:rsid w:val="006A6E85"/>
    <w:rPr>
      <w:rFonts w:ascii="Courier New" w:hAnsi="Courier New" w:cs="Courier New"/>
    </w:rPr>
  </w:style>
  <w:style w:type="character" w:customStyle="1" w:styleId="WW8Num16z2">
    <w:name w:val="WW8Num16z2"/>
    <w:rsid w:val="006A6E85"/>
    <w:rPr>
      <w:rFonts w:ascii="Wingdings" w:hAnsi="Wingdings"/>
    </w:rPr>
  </w:style>
  <w:style w:type="character" w:customStyle="1" w:styleId="WW8Num17z0">
    <w:name w:val="WW8Num17z0"/>
    <w:rsid w:val="006A6E85"/>
    <w:rPr>
      <w:rFonts w:ascii="Symbol" w:hAnsi="Symbol"/>
    </w:rPr>
  </w:style>
  <w:style w:type="character" w:customStyle="1" w:styleId="WW8Num17z1">
    <w:name w:val="WW8Num17z1"/>
    <w:rsid w:val="006A6E85"/>
    <w:rPr>
      <w:rFonts w:ascii="Courier New" w:hAnsi="Courier New" w:cs="Courier New"/>
    </w:rPr>
  </w:style>
  <w:style w:type="character" w:customStyle="1" w:styleId="WW8Num17z2">
    <w:name w:val="WW8Num17z2"/>
    <w:rsid w:val="006A6E85"/>
    <w:rPr>
      <w:rFonts w:ascii="Wingdings" w:hAnsi="Wingdings"/>
    </w:rPr>
  </w:style>
  <w:style w:type="character" w:customStyle="1" w:styleId="WW8Num18z0">
    <w:name w:val="WW8Num18z0"/>
    <w:rsid w:val="006A6E85"/>
    <w:rPr>
      <w:rFonts w:ascii="Symbol" w:hAnsi="Symbol"/>
    </w:rPr>
  </w:style>
  <w:style w:type="character" w:customStyle="1" w:styleId="WW8Num18z1">
    <w:name w:val="WW8Num18z1"/>
    <w:rsid w:val="006A6E85"/>
    <w:rPr>
      <w:rFonts w:ascii="Courier New" w:hAnsi="Courier New" w:cs="Courier New"/>
    </w:rPr>
  </w:style>
  <w:style w:type="character" w:customStyle="1" w:styleId="WW8Num18z2">
    <w:name w:val="WW8Num18z2"/>
    <w:rsid w:val="006A6E85"/>
    <w:rPr>
      <w:rFonts w:ascii="Wingdings" w:hAnsi="Wingdings"/>
    </w:rPr>
  </w:style>
  <w:style w:type="character" w:customStyle="1" w:styleId="WW8Num19z0">
    <w:name w:val="WW8Num19z0"/>
    <w:rsid w:val="006A6E85"/>
    <w:rPr>
      <w:rFonts w:ascii="Symbol" w:hAnsi="Symbol"/>
    </w:rPr>
  </w:style>
  <w:style w:type="character" w:customStyle="1" w:styleId="WW8Num19z1">
    <w:name w:val="WW8Num19z1"/>
    <w:rsid w:val="006A6E85"/>
    <w:rPr>
      <w:rFonts w:ascii="Courier New" w:hAnsi="Courier New" w:cs="Courier New"/>
    </w:rPr>
  </w:style>
  <w:style w:type="character" w:customStyle="1" w:styleId="WW8Num19z2">
    <w:name w:val="WW8Num19z2"/>
    <w:rsid w:val="006A6E85"/>
    <w:rPr>
      <w:rFonts w:ascii="Wingdings" w:hAnsi="Wingdings"/>
    </w:rPr>
  </w:style>
  <w:style w:type="character" w:customStyle="1" w:styleId="WW8Num20z0">
    <w:name w:val="WW8Num20z0"/>
    <w:rsid w:val="006A6E85"/>
    <w:rPr>
      <w:rFonts w:ascii="Symbol" w:hAnsi="Symbol"/>
    </w:rPr>
  </w:style>
  <w:style w:type="character" w:customStyle="1" w:styleId="WW8Num20z1">
    <w:name w:val="WW8Num20z1"/>
    <w:rsid w:val="006A6E85"/>
    <w:rPr>
      <w:rFonts w:ascii="Courier New" w:hAnsi="Courier New" w:cs="Courier New"/>
    </w:rPr>
  </w:style>
  <w:style w:type="character" w:customStyle="1" w:styleId="WW8Num20z2">
    <w:name w:val="WW8Num20z2"/>
    <w:rsid w:val="006A6E85"/>
    <w:rPr>
      <w:rFonts w:ascii="Wingdings" w:hAnsi="Wingdings"/>
    </w:rPr>
  </w:style>
  <w:style w:type="character" w:customStyle="1" w:styleId="WW8Num21z0">
    <w:name w:val="WW8Num21z0"/>
    <w:rsid w:val="006A6E85"/>
    <w:rPr>
      <w:rFonts w:ascii="Symbol" w:hAnsi="Symbol"/>
    </w:rPr>
  </w:style>
  <w:style w:type="character" w:customStyle="1" w:styleId="WW8Num21z1">
    <w:name w:val="WW8Num21z1"/>
    <w:rsid w:val="006A6E85"/>
    <w:rPr>
      <w:rFonts w:ascii="Courier New" w:hAnsi="Courier New" w:cs="Courier New"/>
    </w:rPr>
  </w:style>
  <w:style w:type="character" w:customStyle="1" w:styleId="WW8Num21z2">
    <w:name w:val="WW8Num21z2"/>
    <w:rsid w:val="006A6E85"/>
    <w:rPr>
      <w:rFonts w:ascii="Wingdings" w:hAnsi="Wingdings"/>
    </w:rPr>
  </w:style>
  <w:style w:type="character" w:customStyle="1" w:styleId="WW8Num22z0">
    <w:name w:val="WW8Num22z0"/>
    <w:rsid w:val="006A6E85"/>
    <w:rPr>
      <w:rFonts w:ascii="Symbol" w:hAnsi="Symbol"/>
    </w:rPr>
  </w:style>
  <w:style w:type="character" w:customStyle="1" w:styleId="WW8Num22z1">
    <w:name w:val="WW8Num22z1"/>
    <w:rsid w:val="006A6E85"/>
    <w:rPr>
      <w:rFonts w:ascii="Courier New" w:hAnsi="Courier New" w:cs="Courier New"/>
    </w:rPr>
  </w:style>
  <w:style w:type="character" w:customStyle="1" w:styleId="WW8Num22z2">
    <w:name w:val="WW8Num22z2"/>
    <w:rsid w:val="006A6E85"/>
    <w:rPr>
      <w:rFonts w:ascii="Wingdings" w:hAnsi="Wingdings"/>
    </w:rPr>
  </w:style>
  <w:style w:type="character" w:customStyle="1" w:styleId="WW8NumSt2z0">
    <w:name w:val="WW8NumSt2z0"/>
    <w:rsid w:val="006A6E85"/>
    <w:rPr>
      <w:rFonts w:ascii="Symbol" w:hAnsi="Symbol"/>
    </w:rPr>
  </w:style>
  <w:style w:type="character" w:customStyle="1" w:styleId="WW8NumSt3z0">
    <w:name w:val="WW8NumSt3z0"/>
    <w:rsid w:val="006A6E85"/>
    <w:rPr>
      <w:rFonts w:ascii="Symbol" w:hAnsi="Symbol"/>
    </w:rPr>
  </w:style>
  <w:style w:type="character" w:customStyle="1" w:styleId="WW8NumSt4z0">
    <w:name w:val="WW8NumSt4z0"/>
    <w:rsid w:val="006A6E85"/>
    <w:rPr>
      <w:rFonts w:ascii="Symbol" w:hAnsi="Symbol"/>
    </w:rPr>
  </w:style>
  <w:style w:type="character" w:customStyle="1" w:styleId="WW8NumSt5z0">
    <w:name w:val="WW8NumSt5z0"/>
    <w:rsid w:val="006A6E85"/>
    <w:rPr>
      <w:rFonts w:ascii="Symbol" w:hAnsi="Symbol"/>
    </w:rPr>
  </w:style>
  <w:style w:type="character" w:customStyle="1" w:styleId="WW8NumSt6z0">
    <w:name w:val="WW8NumSt6z0"/>
    <w:rsid w:val="006A6E85"/>
    <w:rPr>
      <w:rFonts w:ascii="Symbol" w:hAnsi="Symbol"/>
    </w:rPr>
  </w:style>
  <w:style w:type="character" w:customStyle="1" w:styleId="WW8NumSt7z0">
    <w:name w:val="WW8NumSt7z0"/>
    <w:rsid w:val="006A6E85"/>
    <w:rPr>
      <w:rFonts w:ascii="Symbol" w:hAnsi="Symbol"/>
    </w:rPr>
  </w:style>
  <w:style w:type="character" w:customStyle="1" w:styleId="WW8NumSt8z0">
    <w:name w:val="WW8NumSt8z0"/>
    <w:rsid w:val="006A6E85"/>
    <w:rPr>
      <w:rFonts w:ascii="Symbol" w:hAnsi="Symbol"/>
    </w:rPr>
  </w:style>
  <w:style w:type="character" w:customStyle="1" w:styleId="WW8NumSt9z0">
    <w:name w:val="WW8NumSt9z0"/>
    <w:rsid w:val="006A6E85"/>
    <w:rPr>
      <w:rFonts w:ascii="Symbol" w:hAnsi="Symbol"/>
    </w:rPr>
  </w:style>
  <w:style w:type="character" w:customStyle="1" w:styleId="WW8NumSt10z0">
    <w:name w:val="WW8NumSt10z0"/>
    <w:rsid w:val="006A6E85"/>
    <w:rPr>
      <w:rFonts w:ascii="Symbol" w:hAnsi="Symbol"/>
    </w:rPr>
  </w:style>
  <w:style w:type="character" w:customStyle="1" w:styleId="WW8NumSt11z0">
    <w:name w:val="WW8NumSt11z0"/>
    <w:rsid w:val="006A6E85"/>
    <w:rPr>
      <w:rFonts w:ascii="Symbol" w:hAnsi="Symbol"/>
    </w:rPr>
  </w:style>
  <w:style w:type="character" w:customStyle="1" w:styleId="WW8NumSt12z0">
    <w:name w:val="WW8NumSt12z0"/>
    <w:rsid w:val="006A6E85"/>
    <w:rPr>
      <w:rFonts w:ascii="Symbol" w:hAnsi="Symbol"/>
    </w:rPr>
  </w:style>
  <w:style w:type="character" w:customStyle="1" w:styleId="WW8NumSt13z0">
    <w:name w:val="WW8NumSt13z0"/>
    <w:rsid w:val="006A6E85"/>
    <w:rPr>
      <w:rFonts w:ascii="Symbol" w:hAnsi="Symbol"/>
    </w:rPr>
  </w:style>
  <w:style w:type="character" w:customStyle="1" w:styleId="11">
    <w:name w:val="Основной шрифт абзаца1"/>
    <w:rsid w:val="006A6E85"/>
  </w:style>
  <w:style w:type="character" w:customStyle="1" w:styleId="apple-converted-space">
    <w:name w:val="apple-converted-space"/>
    <w:rsid w:val="006A6E85"/>
    <w:rPr>
      <w:rFonts w:ascii="Times New Roman" w:hAnsi="Times New Roman" w:cs="Times New Roman"/>
    </w:rPr>
  </w:style>
  <w:style w:type="paragraph" w:customStyle="1" w:styleId="af1">
    <w:name w:val="Заголовок"/>
    <w:basedOn w:val="a"/>
    <w:next w:val="af2"/>
    <w:rsid w:val="006A6E85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2">
    <w:name w:val="Body Text"/>
    <w:basedOn w:val="a"/>
    <w:link w:val="af3"/>
    <w:rsid w:val="006A6E85"/>
    <w:pPr>
      <w:suppressAutoHyphens/>
      <w:spacing w:after="120"/>
    </w:pPr>
    <w:rPr>
      <w:rFonts w:cs="Calibri"/>
      <w:lang w:eastAsia="ar-SA"/>
    </w:rPr>
  </w:style>
  <w:style w:type="character" w:customStyle="1" w:styleId="af3">
    <w:name w:val="Основной текст Знак"/>
    <w:basedOn w:val="a0"/>
    <w:link w:val="af2"/>
    <w:rsid w:val="006A6E85"/>
    <w:rPr>
      <w:rFonts w:ascii="Calibri" w:eastAsia="Times New Roman" w:hAnsi="Calibri" w:cs="Calibri"/>
      <w:lang w:eastAsia="ar-SA"/>
    </w:rPr>
  </w:style>
  <w:style w:type="paragraph" w:styleId="af4">
    <w:name w:val="List"/>
    <w:basedOn w:val="af2"/>
    <w:rsid w:val="006A6E85"/>
    <w:rPr>
      <w:rFonts w:cs="Mangal"/>
    </w:rPr>
  </w:style>
  <w:style w:type="paragraph" w:customStyle="1" w:styleId="12">
    <w:name w:val="Название1"/>
    <w:basedOn w:val="a"/>
    <w:rsid w:val="006A6E85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6A6E85"/>
    <w:pPr>
      <w:suppressLineNumbers/>
      <w:suppressAutoHyphens/>
    </w:pPr>
    <w:rPr>
      <w:rFonts w:cs="Mangal"/>
      <w:lang w:eastAsia="ar-SA"/>
    </w:rPr>
  </w:style>
  <w:style w:type="character" w:customStyle="1" w:styleId="14">
    <w:name w:val="Верхний колонтитул Знак1"/>
    <w:basedOn w:val="a0"/>
    <w:rsid w:val="006A6E85"/>
    <w:rPr>
      <w:rFonts w:ascii="Calibri" w:eastAsia="Times New Roman" w:hAnsi="Calibri" w:cs="Calibri"/>
      <w:lang w:eastAsia="ar-SA"/>
    </w:rPr>
  </w:style>
  <w:style w:type="character" w:customStyle="1" w:styleId="15">
    <w:name w:val="Нижний колонтитул Знак1"/>
    <w:basedOn w:val="a0"/>
    <w:uiPriority w:val="99"/>
    <w:rsid w:val="006A6E85"/>
    <w:rPr>
      <w:rFonts w:ascii="Calibri" w:eastAsia="Times New Roman" w:hAnsi="Calibri" w:cs="Calibri"/>
      <w:lang w:eastAsia="ar-SA"/>
    </w:rPr>
  </w:style>
  <w:style w:type="paragraph" w:styleId="af5">
    <w:name w:val="Normal (Web)"/>
    <w:basedOn w:val="a"/>
    <w:uiPriority w:val="99"/>
    <w:rsid w:val="006A6E85"/>
    <w:pPr>
      <w:suppressAutoHyphens/>
      <w:spacing w:before="280" w:after="28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af6">
    <w:name w:val="Содержимое врезки"/>
    <w:basedOn w:val="af2"/>
    <w:rsid w:val="006A6E85"/>
  </w:style>
  <w:style w:type="paragraph" w:customStyle="1" w:styleId="af7">
    <w:name w:val="Содержимое таблицы"/>
    <w:basedOn w:val="a"/>
    <w:rsid w:val="006A6E85"/>
    <w:pPr>
      <w:suppressLineNumbers/>
      <w:suppressAutoHyphens/>
    </w:pPr>
    <w:rPr>
      <w:rFonts w:cs="Calibri"/>
      <w:lang w:eastAsia="ar-SA"/>
    </w:rPr>
  </w:style>
  <w:style w:type="paragraph" w:customStyle="1" w:styleId="af8">
    <w:name w:val="Заголовок таблицы"/>
    <w:basedOn w:val="af7"/>
    <w:rsid w:val="006A6E85"/>
    <w:pPr>
      <w:jc w:val="center"/>
    </w:pPr>
    <w:rPr>
      <w:b/>
      <w:bCs/>
    </w:rPr>
  </w:style>
  <w:style w:type="character" w:styleId="af9">
    <w:name w:val="Emphasis"/>
    <w:qFormat/>
    <w:rsid w:val="006A6E85"/>
    <w:rPr>
      <w:i/>
      <w:iCs/>
    </w:rPr>
  </w:style>
  <w:style w:type="paragraph" w:styleId="afa">
    <w:name w:val="Document Map"/>
    <w:basedOn w:val="a"/>
    <w:link w:val="afb"/>
    <w:semiHidden/>
    <w:rsid w:val="006A6E85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character" w:customStyle="1" w:styleId="afb">
    <w:name w:val="Схема документа Знак"/>
    <w:basedOn w:val="a0"/>
    <w:link w:val="afa"/>
    <w:semiHidden/>
    <w:rsid w:val="006A6E85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customStyle="1" w:styleId="af">
    <w:name w:val="Без интервала Знак"/>
    <w:aliases w:val="основа Знак,Без интервала1 Знак,No Spacing Знак"/>
    <w:link w:val="ae"/>
    <w:uiPriority w:val="1"/>
    <w:locked/>
    <w:rsid w:val="006A6E85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basedOn w:val="a0"/>
    <w:rsid w:val="00AC5D2D"/>
    <w:rPr>
      <w:rFonts w:ascii="Times New Roman" w:hAnsi="Times New Roman" w:cs="Times New Roman" w:hint="default"/>
      <w:sz w:val="26"/>
      <w:szCs w:val="26"/>
    </w:rPr>
  </w:style>
  <w:style w:type="character" w:customStyle="1" w:styleId="FontStyle41">
    <w:name w:val="Font Style41"/>
    <w:basedOn w:val="a0"/>
    <w:rsid w:val="002F6267"/>
    <w:rPr>
      <w:rFonts w:ascii="Sylfaen" w:hAnsi="Sylfaen" w:cs="Sylfaen"/>
      <w:sz w:val="32"/>
      <w:szCs w:val="32"/>
    </w:rPr>
  </w:style>
  <w:style w:type="character" w:customStyle="1" w:styleId="FontStyle42">
    <w:name w:val="Font Style42"/>
    <w:basedOn w:val="a0"/>
    <w:rsid w:val="002F6267"/>
    <w:rPr>
      <w:rFonts w:ascii="Microsoft Sans Serif" w:hAnsi="Microsoft Sans Serif" w:cs="Microsoft Sans Serif"/>
      <w:sz w:val="20"/>
      <w:szCs w:val="20"/>
    </w:rPr>
  </w:style>
  <w:style w:type="character" w:styleId="afc">
    <w:name w:val="FollowedHyperlink"/>
    <w:basedOn w:val="a0"/>
    <w:rsid w:val="002F6267"/>
    <w:rPr>
      <w:color w:val="800080"/>
      <w:u w:val="single"/>
    </w:rPr>
  </w:style>
  <w:style w:type="paragraph" w:customStyle="1" w:styleId="Style26">
    <w:name w:val="Style26"/>
    <w:basedOn w:val="a"/>
    <w:rsid w:val="002F6267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2F6267"/>
    <w:pPr>
      <w:widowControl w:val="0"/>
      <w:autoSpaceDE w:val="0"/>
      <w:autoSpaceDN w:val="0"/>
      <w:adjustRightInd w:val="0"/>
      <w:spacing w:after="0" w:line="235" w:lineRule="exact"/>
      <w:ind w:firstLine="398"/>
      <w:jc w:val="both"/>
    </w:pPr>
    <w:rPr>
      <w:rFonts w:ascii="Times New Roman" w:hAnsi="Times New Roman"/>
      <w:sz w:val="24"/>
      <w:szCs w:val="24"/>
    </w:rPr>
  </w:style>
  <w:style w:type="paragraph" w:styleId="afd">
    <w:name w:val="footnote text"/>
    <w:basedOn w:val="a"/>
    <w:link w:val="afe"/>
    <w:semiHidden/>
    <w:rsid w:val="002F626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2F6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rsid w:val="002F6267"/>
    <w:rPr>
      <w:vertAlign w:val="superscript"/>
    </w:rPr>
  </w:style>
  <w:style w:type="paragraph" w:customStyle="1" w:styleId="Style14">
    <w:name w:val="Style1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ind w:firstLine="125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ind w:firstLine="360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basedOn w:val="a0"/>
    <w:rsid w:val="002F6267"/>
    <w:rPr>
      <w:rFonts w:ascii="Palatino Linotype" w:hAnsi="Palatino Linotype" w:cs="Palatino Linotype"/>
      <w:sz w:val="20"/>
      <w:szCs w:val="20"/>
    </w:rPr>
  </w:style>
  <w:style w:type="character" w:customStyle="1" w:styleId="FontStyle44">
    <w:name w:val="Font Style44"/>
    <w:basedOn w:val="a0"/>
    <w:rsid w:val="002F6267"/>
    <w:rPr>
      <w:rFonts w:ascii="Microsoft Sans Serif" w:hAnsi="Microsoft Sans Serif" w:cs="Microsoft Sans Serif"/>
      <w:b/>
      <w:bCs/>
      <w:spacing w:val="-10"/>
      <w:sz w:val="18"/>
      <w:szCs w:val="18"/>
    </w:rPr>
  </w:style>
  <w:style w:type="character" w:customStyle="1" w:styleId="FontStyle50">
    <w:name w:val="Font Style50"/>
    <w:basedOn w:val="a0"/>
    <w:rsid w:val="002F6267"/>
    <w:rPr>
      <w:rFonts w:ascii="Trebuchet MS" w:hAnsi="Trebuchet MS" w:cs="Trebuchet MS"/>
      <w:sz w:val="22"/>
      <w:szCs w:val="22"/>
    </w:rPr>
  </w:style>
  <w:style w:type="paragraph" w:customStyle="1" w:styleId="Style19">
    <w:name w:val="Style19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2F62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2F6267"/>
    <w:pPr>
      <w:widowControl w:val="0"/>
      <w:autoSpaceDE w:val="0"/>
      <w:autoSpaceDN w:val="0"/>
      <w:adjustRightInd w:val="0"/>
      <w:spacing w:after="0" w:line="240" w:lineRule="exact"/>
      <w:ind w:hanging="163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F626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rsid w:val="002F6267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basedOn w:val="a0"/>
    <w:rsid w:val="002F6267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36">
    <w:name w:val="Style36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hAnsi="Sylfaen"/>
      <w:sz w:val="24"/>
      <w:szCs w:val="24"/>
    </w:rPr>
  </w:style>
  <w:style w:type="paragraph" w:customStyle="1" w:styleId="Style3">
    <w:name w:val="Style3"/>
    <w:basedOn w:val="a"/>
    <w:rsid w:val="002F6267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rsid w:val="002F6267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basedOn w:val="a0"/>
    <w:rsid w:val="002F6267"/>
    <w:rPr>
      <w:rFonts w:ascii="Sylfaen" w:hAnsi="Sylfaen" w:cs="Sylfaen"/>
      <w:b/>
      <w:bCs/>
      <w:sz w:val="28"/>
      <w:szCs w:val="28"/>
    </w:rPr>
  </w:style>
  <w:style w:type="character" w:customStyle="1" w:styleId="FontStyle40">
    <w:name w:val="Font Style40"/>
    <w:basedOn w:val="a0"/>
    <w:rsid w:val="002F6267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56">
    <w:name w:val="Font Style56"/>
    <w:basedOn w:val="a0"/>
    <w:rsid w:val="002F6267"/>
    <w:rPr>
      <w:rFonts w:ascii="Palatino Linotype" w:hAnsi="Palatino Linotype" w:cs="Palatino Linotype"/>
      <w:sz w:val="20"/>
      <w:szCs w:val="20"/>
    </w:rPr>
  </w:style>
  <w:style w:type="paragraph" w:customStyle="1" w:styleId="Zag2">
    <w:name w:val="Zag_2"/>
    <w:basedOn w:val="a"/>
    <w:rsid w:val="002F626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styleId="3">
    <w:name w:val="Body Text Indent 3"/>
    <w:basedOn w:val="a"/>
    <w:link w:val="30"/>
    <w:rsid w:val="002F6267"/>
    <w:pPr>
      <w:spacing w:after="0" w:line="360" w:lineRule="auto"/>
      <w:ind w:left="709"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2F62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6">
    <w:name w:val="Style16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0">
    <w:name w:val="page number"/>
    <w:basedOn w:val="a0"/>
    <w:rsid w:val="002F6267"/>
  </w:style>
  <w:style w:type="character" w:customStyle="1" w:styleId="FontStyle43">
    <w:name w:val="Font Style43"/>
    <w:basedOn w:val="a0"/>
    <w:rsid w:val="002F6267"/>
    <w:rPr>
      <w:rFonts w:ascii="Microsoft Sans Serif" w:hAnsi="Microsoft Sans Serif" w:cs="Microsoft Sans Serif"/>
      <w:sz w:val="16"/>
      <w:szCs w:val="16"/>
    </w:rPr>
  </w:style>
  <w:style w:type="paragraph" w:customStyle="1" w:styleId="Style21">
    <w:name w:val="Style21"/>
    <w:basedOn w:val="a"/>
    <w:rsid w:val="002F626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hAnsi="Times New Roman"/>
      <w:sz w:val="24"/>
      <w:szCs w:val="24"/>
    </w:rPr>
  </w:style>
  <w:style w:type="character" w:styleId="aff1">
    <w:name w:val="Strong"/>
    <w:basedOn w:val="a0"/>
    <w:qFormat/>
    <w:rsid w:val="002F6267"/>
    <w:rPr>
      <w:b/>
      <w:bCs/>
    </w:rPr>
  </w:style>
  <w:style w:type="paragraph" w:customStyle="1" w:styleId="Style18">
    <w:name w:val="Style18"/>
    <w:basedOn w:val="a"/>
    <w:rsid w:val="002F626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basedOn w:val="a0"/>
    <w:rsid w:val="002F6267"/>
    <w:rPr>
      <w:rFonts w:ascii="Times New Roman" w:hAnsi="Times New Roman" w:cs="Times New Roman"/>
      <w:sz w:val="26"/>
      <w:szCs w:val="26"/>
    </w:rPr>
  </w:style>
  <w:style w:type="character" w:customStyle="1" w:styleId="FontStyle60">
    <w:name w:val="Font Style60"/>
    <w:basedOn w:val="a0"/>
    <w:rsid w:val="002F6267"/>
    <w:rPr>
      <w:rFonts w:ascii="Arial" w:hAnsi="Arial" w:cs="Arial"/>
      <w:sz w:val="26"/>
      <w:szCs w:val="26"/>
    </w:rPr>
  </w:style>
  <w:style w:type="paragraph" w:customStyle="1" w:styleId="Style30">
    <w:name w:val="Style30"/>
    <w:basedOn w:val="a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2F626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/>
      <w:sz w:val="24"/>
      <w:szCs w:val="24"/>
    </w:rPr>
  </w:style>
  <w:style w:type="character" w:styleId="aff2">
    <w:name w:val="Hyperlink"/>
    <w:basedOn w:val="a0"/>
    <w:rsid w:val="002F6267"/>
    <w:rPr>
      <w:color w:val="0000FF"/>
      <w:u w:val="single"/>
    </w:rPr>
  </w:style>
  <w:style w:type="paragraph" w:customStyle="1" w:styleId="bkmisc">
    <w:name w:val="bk_misc"/>
    <w:basedOn w:val="a"/>
    <w:rsid w:val="002F6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3">
    <w:name w:val="annotation reference"/>
    <w:basedOn w:val="a0"/>
    <w:uiPriority w:val="99"/>
    <w:semiHidden/>
    <w:unhideWhenUsed/>
    <w:rsid w:val="002F626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2F6267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2F6267"/>
    <w:rPr>
      <w:rFonts w:eastAsiaTheme="minorEastAsia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2F626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2F6267"/>
    <w:rPr>
      <w:rFonts w:eastAsiaTheme="minorEastAsia"/>
      <w:b/>
      <w:bCs/>
      <w:sz w:val="20"/>
      <w:szCs w:val="20"/>
      <w:lang w:eastAsia="ru-RU"/>
    </w:rPr>
  </w:style>
  <w:style w:type="paragraph" w:customStyle="1" w:styleId="Style">
    <w:name w:val="Style"/>
    <w:rsid w:val="002F6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27">
    <w:name w:val="Основной текст (14) + Полужирный27"/>
    <w:aliases w:val="Курсив39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0">
    <w:name w:val="Основной текст (14)"/>
    <w:rsid w:val="004847E7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425">
    <w:name w:val="Основной текст (14) + Полужирный25"/>
    <w:aliases w:val="Курсив37"/>
    <w:rsid w:val="004847E7"/>
    <w:rPr>
      <w:rFonts w:ascii="Arial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">
    <w:name w:val="Основной текст (6)_"/>
    <w:link w:val="60"/>
    <w:locked/>
    <w:rsid w:val="004847E7"/>
    <w:rPr>
      <w:rFonts w:ascii="Arial" w:hAnsi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847E7"/>
    <w:pPr>
      <w:widowControl w:val="0"/>
      <w:shd w:val="clear" w:color="auto" w:fill="FFFFFF"/>
      <w:spacing w:after="0" w:line="250" w:lineRule="exact"/>
      <w:jc w:val="both"/>
    </w:pPr>
    <w:rPr>
      <w:rFonts w:ascii="Arial" w:eastAsiaTheme="minorHAnsi" w:hAnsi="Arial" w:cstheme="minorBidi"/>
      <w:sz w:val="21"/>
      <w:szCs w:val="21"/>
      <w:lang w:eastAsia="en-US"/>
    </w:rPr>
  </w:style>
  <w:style w:type="character" w:customStyle="1" w:styleId="611pt">
    <w:name w:val="Основной текст (6) + 11 pt"/>
    <w:aliases w:val="Полужирный49"/>
    <w:rsid w:val="004847E7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lang w:val="ru-RU" w:bidi="ar-SA"/>
    </w:rPr>
  </w:style>
  <w:style w:type="character" w:customStyle="1" w:styleId="694">
    <w:name w:val="Основной текст (6) + 94"/>
    <w:aliases w:val="5 pt69"/>
    <w:rsid w:val="004847E7"/>
    <w:rPr>
      <w:rFonts w:ascii="Arial" w:eastAsia="Times New Roman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692">
    <w:name w:val="Основной текст (6) + 92"/>
    <w:aliases w:val="5 pt67,Полужирный46,Курсив51"/>
    <w:rsid w:val="004847E7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109">
    <w:name w:val="Основной текст (10) + 9"/>
    <w:aliases w:val="5 pt65"/>
    <w:rsid w:val="00BE27ED"/>
    <w:rPr>
      <w:rFonts w:ascii="Arial" w:hAnsi="Arial"/>
      <w:color w:val="000000"/>
      <w:spacing w:val="0"/>
      <w:w w:val="100"/>
      <w:position w:val="0"/>
      <w:sz w:val="19"/>
      <w:szCs w:val="19"/>
      <w:lang w:val="ru-RU" w:bidi="ar-SA"/>
    </w:rPr>
  </w:style>
  <w:style w:type="character" w:customStyle="1" w:styleId="c3">
    <w:name w:val="c3"/>
    <w:basedOn w:val="a0"/>
    <w:rsid w:val="004F113C"/>
  </w:style>
  <w:style w:type="character" w:customStyle="1" w:styleId="c30">
    <w:name w:val="c30"/>
    <w:basedOn w:val="a0"/>
    <w:rsid w:val="004F1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orfografiy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andia.ru/text/category/orfograf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fonem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94E95-4A16-4633-895F-4CC71C43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3856</Words>
  <Characters>21983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</dc:creator>
  <cp:lastModifiedBy>Пользователь</cp:lastModifiedBy>
  <cp:revision>25</cp:revision>
  <cp:lastPrinted>2025-12-08T04:14:00Z</cp:lastPrinted>
  <dcterms:created xsi:type="dcterms:W3CDTF">2021-11-16T03:32:00Z</dcterms:created>
  <dcterms:modified xsi:type="dcterms:W3CDTF">2026-03-31T12:09:00Z</dcterms:modified>
</cp:coreProperties>
</file>